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C60BF" w:rsidR="000D6BA8" w:rsidP="00C62C16" w:rsidRDefault="00071633" w14:paraId="6B7ED067" w14:textId="77777777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5C60BF" w:rsidR="00071633" w:rsidP="00C62C16" w:rsidRDefault="00071633" w14:paraId="7B0DE3F8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5C60BF" w:rsidR="00071633" w:rsidP="00C62C16" w:rsidRDefault="00071633" w14:paraId="5EEF984E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TRGOVAČKI SUD U ZAGREBU</w:t>
      </w:r>
    </w:p>
    <w:p w:rsidRPr="005C60BF" w:rsidR="00F33263" w:rsidP="00F33263" w:rsidRDefault="00071633" w14:paraId="406E1B35" w14:textId="3798F67D">
      <w:pPr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 xml:space="preserve">Zagreb, </w:t>
      </w:r>
      <w:r w:rsidRPr="005C60BF" w:rsidR="008612E8">
        <w:rPr>
          <w:rFonts w:ascii="Arial" w:hAnsi="Arial" w:cs="Arial"/>
          <w:sz w:val="24"/>
          <w:szCs w:val="24"/>
        </w:rPr>
        <w:t xml:space="preserve">Trg Johna </w:t>
      </w:r>
      <w:r w:rsidRPr="005C60BF" w:rsidR="00493C22">
        <w:rPr>
          <w:rFonts w:ascii="Arial" w:hAnsi="Arial" w:cs="Arial"/>
          <w:sz w:val="24"/>
          <w:szCs w:val="24"/>
        </w:rPr>
        <w:t>Fitzgeralda Kennedy</w:t>
      </w:r>
      <w:r w:rsidRPr="005C60BF" w:rsidR="00646600">
        <w:rPr>
          <w:rFonts w:ascii="Arial" w:hAnsi="Arial" w:cs="Arial"/>
          <w:sz w:val="24"/>
          <w:szCs w:val="24"/>
        </w:rPr>
        <w:t>j</w:t>
      </w:r>
      <w:r w:rsidRPr="005C60BF" w:rsidR="008612E8">
        <w:rPr>
          <w:rFonts w:ascii="Arial" w:hAnsi="Arial" w:cs="Arial"/>
          <w:sz w:val="24"/>
          <w:szCs w:val="24"/>
        </w:rPr>
        <w:t>a 11</w:t>
      </w:r>
      <w:r w:rsidRPr="005C60BF" w:rsidR="005568C5">
        <w:rPr>
          <w:rFonts w:ascii="Arial" w:hAnsi="Arial" w:cs="Arial"/>
          <w:bCs/>
          <w:sz w:val="24"/>
          <w:szCs w:val="24"/>
        </w:rPr>
        <w:tab/>
      </w:r>
      <w:r w:rsidRPr="005C60BF" w:rsidR="005568C5">
        <w:rPr>
          <w:rFonts w:ascii="Arial" w:hAnsi="Arial" w:cs="Arial"/>
          <w:bCs/>
          <w:sz w:val="24"/>
          <w:szCs w:val="24"/>
        </w:rPr>
        <w:tab/>
      </w:r>
      <w:r w:rsidRPr="005C60BF" w:rsidR="00F33263">
        <w:rPr>
          <w:rFonts w:ascii="Arial" w:hAnsi="Arial" w:cs="Arial"/>
          <w:bCs/>
          <w:sz w:val="24"/>
          <w:szCs w:val="24"/>
        </w:rPr>
        <w:tab/>
      </w:r>
      <w:r w:rsidRPr="005C60BF" w:rsidR="005568C5">
        <w:rPr>
          <w:rFonts w:ascii="Arial" w:hAnsi="Arial" w:cs="Arial"/>
          <w:bCs/>
          <w:sz w:val="24"/>
          <w:szCs w:val="24"/>
        </w:rPr>
        <w:tab/>
      </w:r>
      <w:r w:rsidRPr="005C60BF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5C60BF" w:rsidR="00896A8B">
        <w:rPr>
          <w:rFonts w:ascii="Arial" w:hAnsi="Arial" w:cs="Arial"/>
          <w:bCs/>
          <w:sz w:val="24"/>
          <w:szCs w:val="24"/>
        </w:rPr>
        <w:tab/>
      </w:r>
      <w:r w:rsidRPr="005C60BF" w:rsidR="0089076F">
        <w:rPr>
          <w:rFonts w:ascii="Arial" w:hAnsi="Arial" w:cs="Arial"/>
          <w:bCs/>
          <w:sz w:val="24"/>
          <w:szCs w:val="24"/>
        </w:rPr>
        <w:tab/>
      </w:r>
      <w:r w:rsidRPr="005C60BF">
        <w:rPr>
          <w:rFonts w:ascii="Arial" w:hAnsi="Arial" w:cs="Arial"/>
          <w:bCs/>
          <w:sz w:val="24"/>
          <w:szCs w:val="24"/>
        </w:rPr>
        <w:t xml:space="preserve">                                  </w:t>
      </w:r>
      <w:r w:rsidRPr="005C60BF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5C60BF" w:rsidR="000D6F92">
        <w:rPr>
          <w:rFonts w:ascii="Arial" w:hAnsi="Arial" w:cs="Arial"/>
          <w:bCs/>
          <w:sz w:val="24"/>
          <w:szCs w:val="24"/>
        </w:rPr>
        <w:t xml:space="preserve">               </w:t>
      </w:r>
      <w:r w:rsidRPr="005C60BF" w:rsidR="00F029F1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5C60BF" w:rsidR="00002D97">
        <w:rPr>
          <w:rFonts w:ascii="Arial" w:hAnsi="Arial" w:cs="Arial"/>
          <w:bCs/>
          <w:sz w:val="24"/>
          <w:szCs w:val="24"/>
        </w:rPr>
        <w:t xml:space="preserve">   </w:t>
      </w:r>
    </w:p>
    <w:p w:rsidRPr="005C60BF" w:rsidR="00853FF6" w:rsidP="00F33263" w:rsidRDefault="00954EB4" w14:paraId="28B2C1E1" w14:textId="0F053AE3">
      <w:pPr>
        <w:ind w:left="5444" w:firstLine="1361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St</w:t>
      </w:r>
      <w:r w:rsidRPr="005C60BF" w:rsidR="00F70F2C">
        <w:rPr>
          <w:rFonts w:ascii="Arial" w:hAnsi="Arial" w:cs="Arial"/>
          <w:bCs/>
          <w:sz w:val="24"/>
          <w:szCs w:val="24"/>
        </w:rPr>
        <w:t>-</w:t>
      </w:r>
      <w:r w:rsidR="005B75DD">
        <w:rPr>
          <w:rFonts w:ascii="Arial" w:hAnsi="Arial" w:cs="Arial"/>
          <w:bCs/>
          <w:sz w:val="24"/>
          <w:szCs w:val="24"/>
        </w:rPr>
        <w:t>2</w:t>
      </w:r>
      <w:r w:rsidR="00E03C48">
        <w:rPr>
          <w:rFonts w:ascii="Arial" w:hAnsi="Arial" w:cs="Arial"/>
          <w:bCs/>
          <w:sz w:val="24"/>
          <w:szCs w:val="24"/>
        </w:rPr>
        <w:t>198</w:t>
      </w:r>
      <w:r w:rsidR="005B75DD">
        <w:rPr>
          <w:rFonts w:ascii="Arial" w:hAnsi="Arial" w:cs="Arial"/>
          <w:bCs/>
          <w:sz w:val="24"/>
          <w:szCs w:val="24"/>
        </w:rPr>
        <w:t>/2025</w:t>
      </w:r>
    </w:p>
    <w:p w:rsidRPr="005C60BF" w:rsidR="00853FF6" w:rsidP="00C62C16" w:rsidRDefault="00853FF6" w14:paraId="6CC48A89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853FF6" w:rsidP="00C6522F" w:rsidRDefault="00853FF6" w14:paraId="4B0393A5" w14:textId="77777777">
      <w:pPr>
        <w:pStyle w:val="Naslov3"/>
        <w:rPr>
          <w:rFonts w:ascii="Arial" w:hAnsi="Arial" w:cs="Arial"/>
          <w:b w:val="false"/>
          <w:bCs/>
          <w:szCs w:val="24"/>
        </w:rPr>
      </w:pPr>
      <w:r w:rsidRPr="005C60BF">
        <w:rPr>
          <w:rFonts w:ascii="Arial" w:hAnsi="Arial" w:cs="Arial"/>
          <w:b w:val="false"/>
          <w:bCs/>
          <w:szCs w:val="24"/>
        </w:rPr>
        <w:t>Z A P I S N I K</w:t>
      </w:r>
    </w:p>
    <w:p w:rsidRPr="005C60BF" w:rsidR="00853FF6" w:rsidP="00C6522F" w:rsidRDefault="00071633" w14:paraId="6343EDBE" w14:textId="77777777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5C60BF">
        <w:rPr>
          <w:rFonts w:ascii="Arial" w:hAnsi="Arial" w:cs="Arial"/>
          <w:b w:val="false"/>
          <w:bCs/>
          <w:szCs w:val="24"/>
        </w:rPr>
        <w:t>S</w:t>
      </w:r>
      <w:r w:rsidRPr="005C60BF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5C60BF" w:rsidR="008962AC" w:rsidP="008962AC" w:rsidRDefault="008962AC" w14:paraId="400472D5" w14:textId="77777777">
      <w:pPr>
        <w:rPr>
          <w:rFonts w:ascii="Arial" w:hAnsi="Arial" w:cs="Arial"/>
          <w:sz w:val="24"/>
          <w:szCs w:val="24"/>
        </w:rPr>
      </w:pPr>
    </w:p>
    <w:p w:rsidRPr="00DB1F4D" w:rsidR="000834CF" w:rsidP="00745493" w:rsidRDefault="008962AC" w14:paraId="3766DE3A" w14:textId="386C648D">
      <w:pPr>
        <w:pStyle w:val="Default"/>
        <w:rPr>
          <w:rFonts w:ascii="Arial" w:hAnsi="Arial" w:cs="Arial"/>
        </w:rPr>
      </w:pPr>
      <w:r w:rsidRPr="00DB1F4D">
        <w:rPr>
          <w:rFonts w:ascii="Arial" w:hAnsi="Arial" w:cs="Arial"/>
          <w:bCs/>
        </w:rPr>
        <w:t xml:space="preserve">održanog dana </w:t>
      </w:r>
      <w:r w:rsidR="00745493">
        <w:rPr>
          <w:rFonts w:ascii="Arial" w:hAnsi="Arial" w:cs="Arial"/>
          <w:bCs/>
        </w:rPr>
        <w:t>25</w:t>
      </w:r>
      <w:r w:rsidR="005B75DD">
        <w:rPr>
          <w:rFonts w:ascii="Arial" w:hAnsi="Arial" w:cs="Arial"/>
          <w:bCs/>
        </w:rPr>
        <w:t>. veljače 2026.</w:t>
      </w:r>
      <w:r w:rsidRPr="00DB1F4D" w:rsidR="005F12F6">
        <w:rPr>
          <w:rFonts w:ascii="Arial" w:hAnsi="Arial" w:cs="Arial"/>
          <w:bCs/>
        </w:rPr>
        <w:t xml:space="preserve"> kod Trgovačkom sudu u Zagrebu</w:t>
      </w:r>
      <w:r w:rsidRPr="00DB1F4D" w:rsidR="00936802">
        <w:rPr>
          <w:rFonts w:ascii="Arial" w:hAnsi="Arial" w:cs="Arial"/>
          <w:bCs/>
        </w:rPr>
        <w:t xml:space="preserve">, </w:t>
      </w:r>
      <w:r w:rsidRPr="00DB1F4D" w:rsidR="00261AED">
        <w:rPr>
          <w:rFonts w:ascii="Arial" w:hAnsi="Arial" w:cs="Arial"/>
          <w:bCs/>
        </w:rPr>
        <w:t xml:space="preserve">u </w:t>
      </w:r>
      <w:r w:rsidRPr="00DB1F4D" w:rsidR="00FF32FD">
        <w:rPr>
          <w:rFonts w:ascii="Arial" w:hAnsi="Arial" w:cs="Arial"/>
          <w:bCs/>
        </w:rPr>
        <w:t>steča</w:t>
      </w:r>
      <w:r w:rsidRPr="00DB1F4D" w:rsidR="00FF32FD">
        <w:rPr>
          <w:rFonts w:ascii="Arial" w:hAnsi="Arial" w:cs="Arial"/>
        </w:rPr>
        <w:t>jnom postupku nad</w:t>
      </w:r>
      <w:r w:rsidRPr="00DB1F4D" w:rsidR="004B0A91">
        <w:rPr>
          <w:rFonts w:ascii="Arial" w:hAnsi="Arial" w:cs="Arial"/>
        </w:rPr>
        <w:t xml:space="preserve"> </w:t>
      </w:r>
      <w:r w:rsidRPr="00DB1F4D" w:rsidR="000E580B">
        <w:rPr>
          <w:rFonts w:ascii="Arial" w:hAnsi="Arial" w:cs="Arial"/>
        </w:rPr>
        <w:t xml:space="preserve"> </w:t>
      </w:r>
      <w:r w:rsidR="00E94773">
        <w:rPr>
          <w:rFonts w:ascii="Arial" w:hAnsi="Arial" w:cs="Arial"/>
        </w:rPr>
        <w:t xml:space="preserve">stečajnim dužnikom </w:t>
      </w:r>
      <w:r w:rsidRPr="00745493" w:rsidR="00745493">
        <w:rPr>
          <w:rFonts w:ascii="Arial" w:hAnsi="Arial" w:cs="Arial"/>
        </w:rPr>
        <w:t>MMV 94 d.o.o.</w:t>
      </w:r>
      <w:r w:rsidR="00745493">
        <w:rPr>
          <w:rFonts w:ascii="Arial" w:hAnsi="Arial" w:cs="Arial"/>
        </w:rPr>
        <w:t xml:space="preserve"> – u stečaju</w:t>
      </w:r>
      <w:r w:rsidRPr="00745493" w:rsidR="00745493">
        <w:rPr>
          <w:rFonts w:ascii="Arial" w:hAnsi="Arial" w:cs="Arial"/>
        </w:rPr>
        <w:t xml:space="preserve">, Zagreb, Ulica Vinka </w:t>
      </w:r>
      <w:proofErr w:type="spellStart"/>
      <w:r w:rsidRPr="00745493" w:rsidR="00745493">
        <w:rPr>
          <w:rFonts w:ascii="Arial" w:hAnsi="Arial" w:cs="Arial"/>
        </w:rPr>
        <w:t>Žganeca</w:t>
      </w:r>
      <w:proofErr w:type="spellEnd"/>
      <w:r w:rsidRPr="00745493" w:rsidR="00745493">
        <w:rPr>
          <w:rFonts w:ascii="Arial" w:hAnsi="Arial" w:cs="Arial"/>
        </w:rPr>
        <w:t xml:space="preserve"> 2 OIB: 50370411516</w:t>
      </w:r>
    </w:p>
    <w:p w:rsidRPr="005C60BF" w:rsidR="00BA203A" w:rsidP="00BA203A" w:rsidRDefault="00BA203A" w14:paraId="7C7424DF" w14:textId="77777777">
      <w:pPr>
        <w:pStyle w:val="Default"/>
        <w:spacing w:after="27"/>
        <w:jc w:val="both"/>
        <w:rPr>
          <w:rFonts w:ascii="Arial" w:hAnsi="Arial" w:cs="Arial"/>
        </w:rPr>
      </w:pPr>
    </w:p>
    <w:p w:rsidRPr="005C60BF" w:rsidR="00853FF6" w:rsidP="00C62C16" w:rsidRDefault="00853FF6" w14:paraId="006821C7" w14:textId="77777777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Nazočni od suda:</w:t>
      </w:r>
    </w:p>
    <w:p w:rsidRPr="005C60BF" w:rsidR="00853FF6" w:rsidP="00C62C16" w:rsidRDefault="00071633" w14:paraId="35E4867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Vesna Sremac Šoštar</w:t>
      </w:r>
      <w:r w:rsidRPr="005C60BF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5C60BF" w:rsidR="00853FF6">
        <w:rPr>
          <w:rFonts w:ascii="Arial" w:hAnsi="Arial" w:cs="Arial"/>
          <w:bCs/>
          <w:sz w:val="24"/>
          <w:szCs w:val="24"/>
        </w:rPr>
        <w:t>sudac</w:t>
      </w:r>
    </w:p>
    <w:p w:rsidRPr="005C60BF" w:rsidR="00853FF6" w:rsidP="00126873" w:rsidRDefault="001D4B0C" w14:paraId="1B066AE8" w14:textId="231FD3B1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Vinka Mihalinčić</w:t>
      </w:r>
      <w:r w:rsidRPr="005C60BF" w:rsidR="00853FF6">
        <w:rPr>
          <w:rFonts w:ascii="Arial" w:hAnsi="Arial" w:cs="Arial"/>
          <w:bCs/>
          <w:sz w:val="24"/>
          <w:szCs w:val="24"/>
        </w:rPr>
        <w:t>, zapisničar</w:t>
      </w:r>
      <w:r w:rsidRPr="005C60BF" w:rsidR="00126873">
        <w:rPr>
          <w:rFonts w:ascii="Arial" w:hAnsi="Arial" w:cs="Arial"/>
          <w:bCs/>
          <w:sz w:val="24"/>
          <w:szCs w:val="24"/>
        </w:rPr>
        <w:tab/>
      </w:r>
    </w:p>
    <w:p w:rsidRPr="005C60BF" w:rsidR="00853FF6" w:rsidP="00C62C16" w:rsidRDefault="00853FF6" w14:paraId="603FFD94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9835DE" w:rsidP="00C62C16" w:rsidRDefault="00853FF6" w14:paraId="11EFF28E" w14:textId="6361702A">
      <w:pPr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>Utvrđuje se da je pristu</w:t>
      </w:r>
      <w:r w:rsidRPr="005C60BF" w:rsidR="002A3A8D">
        <w:rPr>
          <w:rFonts w:ascii="Arial" w:hAnsi="Arial" w:cs="Arial"/>
          <w:sz w:val="24"/>
          <w:szCs w:val="24"/>
        </w:rPr>
        <w:t>pio</w:t>
      </w:r>
      <w:r w:rsidRPr="005C60BF">
        <w:rPr>
          <w:rFonts w:ascii="Arial" w:hAnsi="Arial" w:cs="Arial"/>
          <w:sz w:val="24"/>
          <w:szCs w:val="24"/>
        </w:rPr>
        <w:t xml:space="preserve"> stečajn</w:t>
      </w:r>
      <w:r w:rsidRPr="005C60BF" w:rsidR="002A3A8D">
        <w:rPr>
          <w:rFonts w:ascii="Arial" w:hAnsi="Arial" w:cs="Arial"/>
          <w:sz w:val="24"/>
          <w:szCs w:val="24"/>
        </w:rPr>
        <w:t>i</w:t>
      </w:r>
      <w:r w:rsidRPr="005C60BF" w:rsidR="00DC6824">
        <w:rPr>
          <w:rFonts w:ascii="Arial" w:hAnsi="Arial" w:cs="Arial"/>
          <w:sz w:val="24"/>
          <w:szCs w:val="24"/>
        </w:rPr>
        <w:t xml:space="preserve"> </w:t>
      </w:r>
      <w:r w:rsidRPr="005C60BF" w:rsidR="00A63F46">
        <w:rPr>
          <w:rFonts w:ascii="Arial" w:hAnsi="Arial" w:cs="Arial"/>
          <w:sz w:val="24"/>
          <w:szCs w:val="24"/>
        </w:rPr>
        <w:t>upravitelj</w:t>
      </w:r>
      <w:r w:rsidRPr="005C60BF" w:rsidR="008546BC">
        <w:rPr>
          <w:rFonts w:ascii="Arial" w:hAnsi="Arial" w:cs="Arial"/>
          <w:sz w:val="24"/>
          <w:szCs w:val="24"/>
        </w:rPr>
        <w:t xml:space="preserve"> </w:t>
      </w:r>
      <w:r w:rsidR="00745493">
        <w:rPr>
          <w:rFonts w:ascii="Arial" w:hAnsi="Arial" w:cs="Arial"/>
          <w:sz w:val="24"/>
          <w:szCs w:val="24"/>
        </w:rPr>
        <w:t>Krešimir Fučkar</w:t>
      </w:r>
    </w:p>
    <w:p w:rsidRPr="005C60BF" w:rsidR="00954230" w:rsidP="00C62C16" w:rsidRDefault="00B23978" w14:paraId="3D38F89E" w14:textId="77777777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ab/>
      </w:r>
    </w:p>
    <w:p w:rsidRPr="005C60BF" w:rsidR="00D4581C" w:rsidP="00C62C16" w:rsidRDefault="00071633" w14:paraId="4DA6A6BB" w14:textId="31D5B1F0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 xml:space="preserve">Započeto </w:t>
      </w:r>
      <w:r w:rsidRPr="005C60BF" w:rsidR="00E83A30">
        <w:rPr>
          <w:rFonts w:ascii="Arial" w:hAnsi="Arial" w:cs="Arial"/>
          <w:bCs/>
          <w:sz w:val="24"/>
          <w:szCs w:val="24"/>
        </w:rPr>
        <w:t xml:space="preserve">u </w:t>
      </w:r>
      <w:r w:rsidR="00DB1F4D">
        <w:rPr>
          <w:rFonts w:ascii="Arial" w:hAnsi="Arial" w:cs="Arial"/>
          <w:bCs/>
          <w:sz w:val="24"/>
          <w:szCs w:val="24"/>
        </w:rPr>
        <w:t>10</w:t>
      </w:r>
      <w:r w:rsidR="0073477E">
        <w:rPr>
          <w:rFonts w:ascii="Arial" w:hAnsi="Arial" w:cs="Arial"/>
          <w:bCs/>
          <w:sz w:val="24"/>
          <w:szCs w:val="24"/>
        </w:rPr>
        <w:t>,</w:t>
      </w:r>
      <w:r w:rsidR="00471CA3">
        <w:rPr>
          <w:rFonts w:ascii="Arial" w:hAnsi="Arial" w:cs="Arial"/>
          <w:bCs/>
          <w:sz w:val="24"/>
          <w:szCs w:val="24"/>
        </w:rPr>
        <w:t>3</w:t>
      </w:r>
      <w:r w:rsidR="0073477E">
        <w:rPr>
          <w:rFonts w:ascii="Arial" w:hAnsi="Arial" w:cs="Arial"/>
          <w:bCs/>
          <w:sz w:val="24"/>
          <w:szCs w:val="24"/>
        </w:rPr>
        <w:t>0</w:t>
      </w:r>
      <w:r w:rsidRPr="005C60BF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5C60BF" w:rsidR="00853FF6">
        <w:rPr>
          <w:rFonts w:ascii="Arial" w:hAnsi="Arial" w:cs="Arial"/>
          <w:bCs/>
          <w:sz w:val="24"/>
          <w:szCs w:val="24"/>
        </w:rPr>
        <w:t>sati</w:t>
      </w:r>
    </w:p>
    <w:p w:rsidRPr="005C60BF" w:rsidR="00D4581C" w:rsidP="00C62C16" w:rsidRDefault="00D4581C" w14:paraId="0D572BE7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071633" w:rsidP="00C62C16" w:rsidRDefault="00853FF6" w14:paraId="643BF9D5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Ročište je javno.</w:t>
      </w:r>
    </w:p>
    <w:p w:rsidRPr="005C60BF" w:rsidR="00071633" w:rsidP="00C62C16" w:rsidRDefault="00071633" w14:paraId="6BEC5411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853FF6" w:rsidP="00C62C16" w:rsidRDefault="00853FF6" w14:paraId="6461FB65" w14:textId="26BF76B0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 xml:space="preserve">Utvrđuje se da </w:t>
      </w:r>
      <w:r w:rsidRPr="005C60BF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  <w:r w:rsidRPr="005C60BF" w:rsidR="00D677FE">
        <w:rPr>
          <w:rFonts w:ascii="Arial" w:hAnsi="Arial" w:cs="Arial"/>
          <w:bCs/>
          <w:sz w:val="24"/>
          <w:szCs w:val="24"/>
        </w:rPr>
        <w:t xml:space="preserve"> </w:t>
      </w:r>
    </w:p>
    <w:p w:rsidR="007D4BCF" w:rsidP="00195F0D" w:rsidRDefault="0069628A" w14:paraId="39EF4B86" w14:textId="4E1FF154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nitko</w:t>
      </w:r>
    </w:p>
    <w:p w:rsidRPr="005C60BF" w:rsidR="004373FD" w:rsidP="00195F0D" w:rsidRDefault="004373FD" w14:paraId="370D4CD0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261EED" w:rsidP="005F12F6" w:rsidRDefault="00261EED" w14:paraId="432C85EF" w14:textId="28BD0B5C">
      <w:pPr>
        <w:pStyle w:val="Naslov1"/>
        <w:ind w:firstLine="720"/>
        <w:jc w:val="both"/>
        <w:rPr>
          <w:rFonts w:ascii="Arial" w:hAnsi="Arial" w:cs="Arial"/>
          <w:b w:val="false"/>
          <w:szCs w:val="24"/>
        </w:rPr>
      </w:pPr>
      <w:r w:rsidRPr="005C60BF">
        <w:rPr>
          <w:rFonts w:ascii="Arial" w:hAnsi="Arial" w:cs="Arial"/>
          <w:b w:val="false"/>
          <w:szCs w:val="24"/>
        </w:rPr>
        <w:t xml:space="preserve">Utvrđuje se da je rješenjem od </w:t>
      </w:r>
      <w:r w:rsidR="00C77930">
        <w:rPr>
          <w:rFonts w:ascii="Arial" w:hAnsi="Arial" w:cs="Arial"/>
          <w:b w:val="false"/>
          <w:szCs w:val="24"/>
        </w:rPr>
        <w:t xml:space="preserve">12. </w:t>
      </w:r>
      <w:r w:rsidR="00E94773">
        <w:rPr>
          <w:rFonts w:ascii="Arial" w:hAnsi="Arial" w:cs="Arial"/>
          <w:b w:val="false"/>
          <w:szCs w:val="24"/>
        </w:rPr>
        <w:t>studenog</w:t>
      </w:r>
      <w:r w:rsidRPr="005C60BF" w:rsidR="00024D15">
        <w:rPr>
          <w:rFonts w:ascii="Arial" w:hAnsi="Arial" w:cs="Arial"/>
          <w:b w:val="false"/>
          <w:szCs w:val="24"/>
        </w:rPr>
        <w:t xml:space="preserve"> 2025</w:t>
      </w:r>
      <w:r w:rsidRPr="005C60BF">
        <w:rPr>
          <w:rFonts w:ascii="Arial" w:hAnsi="Arial" w:cs="Arial"/>
          <w:b w:val="false"/>
          <w:szCs w:val="24"/>
        </w:rPr>
        <w:t xml:space="preserve">., pod gornjim brojem, </w:t>
      </w:r>
      <w:r w:rsidRPr="005C60BF" w:rsidR="00E94773">
        <w:rPr>
          <w:rFonts w:ascii="Arial" w:hAnsi="Arial" w:cs="Arial"/>
          <w:b w:val="false"/>
          <w:szCs w:val="24"/>
        </w:rPr>
        <w:t xml:space="preserve">otvoren je stečajni postupak nad gore navedenim dužnikom te su pozvani vjerovnici na podnošenje prijava tražbine, koje rješenje je objavljeno na mrežnoj stranici e-oglasna ploča Trgovačkog suda u Zagrebu dana </w:t>
      </w:r>
      <w:r w:rsidR="00E94773">
        <w:rPr>
          <w:rFonts w:ascii="Arial" w:hAnsi="Arial" w:cs="Arial"/>
          <w:b w:val="false"/>
          <w:szCs w:val="24"/>
        </w:rPr>
        <w:t>12. studenog</w:t>
      </w:r>
      <w:r w:rsidRPr="005C60BF" w:rsidR="00E94773">
        <w:rPr>
          <w:rFonts w:ascii="Arial" w:hAnsi="Arial" w:cs="Arial"/>
          <w:b w:val="false"/>
          <w:szCs w:val="24"/>
        </w:rPr>
        <w:t xml:space="preserve"> 2025.</w:t>
      </w:r>
    </w:p>
    <w:p w:rsidRPr="005C60BF" w:rsidR="007D4DBC" w:rsidP="007D4DBC" w:rsidRDefault="007D4DBC" w14:paraId="08C7C361" w14:textId="77777777">
      <w:pPr>
        <w:rPr>
          <w:rFonts w:ascii="Arial" w:hAnsi="Arial" w:cs="Arial"/>
          <w:sz w:val="24"/>
          <w:szCs w:val="24"/>
        </w:rPr>
      </w:pPr>
    </w:p>
    <w:p w:rsidRPr="005C60BF" w:rsidR="00A50713" w:rsidP="001C716F" w:rsidRDefault="00A3654E" w14:paraId="69E2045E" w14:textId="2FBAC023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 xml:space="preserve">     </w:t>
      </w:r>
      <w:r w:rsidRPr="005C60BF" w:rsidR="00A50713">
        <w:rPr>
          <w:rFonts w:ascii="Arial" w:hAnsi="Arial" w:cs="Arial"/>
          <w:sz w:val="24"/>
          <w:szCs w:val="24"/>
        </w:rPr>
        <w:t xml:space="preserve">Sud otvara ročište i objavljuje da je predmet današnjeg ročišta ispitivanje prijavljenih tražbina prema iznosima i isplatnom redu kako su uneseni u tablice koje je sastavio stečajni upravitelj i koje tablice su sukladno odredbi čl. 259. Stečajnog zakona </w:t>
      </w:r>
      <w:r w:rsidRPr="005C60BF" w:rsidR="008F4D4B">
        <w:rPr>
          <w:rFonts w:ascii="Arial" w:hAnsi="Arial" w:cs="Arial"/>
          <w:sz w:val="24"/>
          <w:szCs w:val="24"/>
        </w:rPr>
        <w:t>(</w:t>
      </w:r>
      <w:r w:rsidRPr="005C60BF" w:rsidR="00A50713">
        <w:rPr>
          <w:rFonts w:ascii="Arial" w:hAnsi="Arial" w:cs="Arial"/>
          <w:sz w:val="24"/>
          <w:szCs w:val="24"/>
        </w:rPr>
        <w:t>NN 71/</w:t>
      </w:r>
      <w:r w:rsidRPr="005C60BF" w:rsidR="007F1029">
        <w:rPr>
          <w:rFonts w:ascii="Arial" w:hAnsi="Arial" w:cs="Arial"/>
          <w:sz w:val="24"/>
          <w:szCs w:val="24"/>
        </w:rPr>
        <w:t>20</w:t>
      </w:r>
      <w:r w:rsidRPr="005C60BF" w:rsidR="00A50713">
        <w:rPr>
          <w:rFonts w:ascii="Arial" w:hAnsi="Arial" w:cs="Arial"/>
          <w:sz w:val="24"/>
          <w:szCs w:val="24"/>
        </w:rPr>
        <w:t>15</w:t>
      </w:r>
      <w:r w:rsidRPr="005C60BF" w:rsidR="00C874A9">
        <w:rPr>
          <w:rFonts w:ascii="Arial" w:hAnsi="Arial" w:cs="Arial"/>
          <w:sz w:val="24"/>
          <w:szCs w:val="24"/>
        </w:rPr>
        <w:t>, 104/</w:t>
      </w:r>
      <w:r w:rsidRPr="005C60BF" w:rsidR="007F1029">
        <w:rPr>
          <w:rFonts w:ascii="Arial" w:hAnsi="Arial" w:cs="Arial"/>
          <w:sz w:val="24"/>
          <w:szCs w:val="24"/>
        </w:rPr>
        <w:t>20</w:t>
      </w:r>
      <w:r w:rsidRPr="005C60BF" w:rsidR="00C874A9">
        <w:rPr>
          <w:rFonts w:ascii="Arial" w:hAnsi="Arial" w:cs="Arial"/>
          <w:sz w:val="24"/>
          <w:szCs w:val="24"/>
        </w:rPr>
        <w:t>17</w:t>
      </w:r>
      <w:r w:rsidRPr="005C60BF" w:rsidR="00152098">
        <w:rPr>
          <w:rFonts w:ascii="Arial" w:hAnsi="Arial" w:cs="Arial"/>
          <w:sz w:val="24"/>
          <w:szCs w:val="24"/>
        </w:rPr>
        <w:t>,36/</w:t>
      </w:r>
      <w:r w:rsidRPr="005C60BF" w:rsidR="007F1029">
        <w:rPr>
          <w:rFonts w:ascii="Arial" w:hAnsi="Arial" w:cs="Arial"/>
          <w:sz w:val="24"/>
          <w:szCs w:val="24"/>
        </w:rPr>
        <w:t>20</w:t>
      </w:r>
      <w:r w:rsidRPr="005C60BF" w:rsidR="00152098">
        <w:rPr>
          <w:rFonts w:ascii="Arial" w:hAnsi="Arial" w:cs="Arial"/>
          <w:sz w:val="24"/>
          <w:szCs w:val="24"/>
        </w:rPr>
        <w:t>22</w:t>
      </w:r>
      <w:r w:rsidRPr="005C60BF" w:rsidR="007F1029">
        <w:rPr>
          <w:rFonts w:ascii="Arial" w:hAnsi="Arial" w:cs="Arial"/>
          <w:sz w:val="24"/>
          <w:szCs w:val="24"/>
        </w:rPr>
        <w:t>, 27</w:t>
      </w:r>
      <w:r w:rsidRPr="005C60BF" w:rsidR="00EE1384">
        <w:rPr>
          <w:rFonts w:ascii="Arial" w:hAnsi="Arial" w:cs="Arial"/>
          <w:sz w:val="24"/>
          <w:szCs w:val="24"/>
        </w:rPr>
        <w:t>/</w:t>
      </w:r>
      <w:r w:rsidRPr="005C60BF" w:rsidR="007F1029">
        <w:rPr>
          <w:rFonts w:ascii="Arial" w:hAnsi="Arial" w:cs="Arial"/>
          <w:sz w:val="24"/>
          <w:szCs w:val="24"/>
        </w:rPr>
        <w:t>2024</w:t>
      </w:r>
      <w:r w:rsidR="007769F8">
        <w:rPr>
          <w:rFonts w:ascii="Arial" w:hAnsi="Arial" w:cs="Arial"/>
          <w:sz w:val="24"/>
          <w:szCs w:val="24"/>
        </w:rPr>
        <w:t>,</w:t>
      </w:r>
      <w:r w:rsidRPr="007769F8" w:rsidR="007769F8">
        <w:rPr>
          <w:rFonts w:ascii="Arial" w:hAnsi="Arial" w:cs="Arial"/>
          <w:sz w:val="24"/>
          <w:szCs w:val="24"/>
        </w:rPr>
        <w:t xml:space="preserve"> </w:t>
      </w:r>
      <w:r w:rsidRPr="005C60BF" w:rsidR="007769F8">
        <w:rPr>
          <w:rFonts w:ascii="Arial" w:hAnsi="Arial" w:cs="Arial"/>
          <w:sz w:val="24"/>
          <w:szCs w:val="24"/>
        </w:rPr>
        <w:t>u daljnjem tekstu SZ</w:t>
      </w:r>
      <w:r w:rsidRPr="005C60BF" w:rsidR="00A50713">
        <w:rPr>
          <w:rFonts w:ascii="Arial" w:hAnsi="Arial" w:cs="Arial"/>
          <w:sz w:val="24"/>
          <w:szCs w:val="24"/>
        </w:rPr>
        <w:t xml:space="preserve">) bile objavljene na mrežnoj stranici e-oglasna ploča Trgovačkog suda u Zagrebu i nalazile su se na uvidu u sobi </w:t>
      </w:r>
      <w:r w:rsidRPr="005C60BF" w:rsidR="008612E8">
        <w:rPr>
          <w:rFonts w:ascii="Arial" w:hAnsi="Arial" w:cs="Arial"/>
          <w:sz w:val="24"/>
          <w:szCs w:val="24"/>
        </w:rPr>
        <w:t xml:space="preserve">9/I u Trgovačkom sudu u Zagrebu, </w:t>
      </w:r>
      <w:proofErr w:type="spellStart"/>
      <w:r w:rsidRPr="005C60BF" w:rsidR="008612E8">
        <w:rPr>
          <w:rFonts w:ascii="Arial" w:hAnsi="Arial" w:cs="Arial"/>
          <w:sz w:val="24"/>
          <w:szCs w:val="24"/>
        </w:rPr>
        <w:t>Livadarski</w:t>
      </w:r>
      <w:proofErr w:type="spellEnd"/>
      <w:r w:rsidRPr="005C60BF" w:rsidR="008612E8">
        <w:rPr>
          <w:rFonts w:ascii="Arial" w:hAnsi="Arial" w:cs="Arial"/>
          <w:sz w:val="24"/>
          <w:szCs w:val="24"/>
        </w:rPr>
        <w:t xml:space="preserve"> put 7.</w:t>
      </w:r>
      <w:r w:rsidRPr="005C60BF" w:rsidR="00A50713">
        <w:rPr>
          <w:rFonts w:ascii="Arial" w:hAnsi="Arial" w:cs="Arial"/>
          <w:sz w:val="24"/>
          <w:szCs w:val="24"/>
        </w:rPr>
        <w:t xml:space="preserve">   </w:t>
      </w:r>
    </w:p>
    <w:p w:rsidRPr="005C60BF" w:rsidR="00E42E6C" w:rsidP="007648D9" w:rsidRDefault="00A50713" w14:paraId="1ECE8961" w14:textId="048A438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 xml:space="preserve">Uz tablice su bile izložene i prijave svih vjerovnika koje su stigle u roku objave koji je određen rješenjem </w:t>
      </w:r>
      <w:r w:rsidRPr="005C60BF" w:rsidR="00D31E6F">
        <w:rPr>
          <w:rFonts w:ascii="Arial" w:hAnsi="Arial" w:cs="Arial"/>
          <w:sz w:val="24"/>
          <w:szCs w:val="24"/>
        </w:rPr>
        <w:t xml:space="preserve">od </w:t>
      </w:r>
      <w:r w:rsidR="00E94773">
        <w:rPr>
          <w:rFonts w:ascii="Arial" w:hAnsi="Arial" w:cs="Arial"/>
          <w:sz w:val="24"/>
          <w:szCs w:val="24"/>
        </w:rPr>
        <w:t>12. studenog</w:t>
      </w:r>
      <w:r w:rsidRPr="005C60BF" w:rsidR="001814D1">
        <w:rPr>
          <w:rFonts w:ascii="Arial" w:hAnsi="Arial" w:cs="Arial"/>
          <w:sz w:val="24"/>
          <w:szCs w:val="24"/>
        </w:rPr>
        <w:t xml:space="preserve"> </w:t>
      </w:r>
      <w:r w:rsidRPr="005C60BF" w:rsidR="00255E4B">
        <w:rPr>
          <w:rFonts w:ascii="Arial" w:hAnsi="Arial" w:cs="Arial"/>
          <w:sz w:val="24"/>
          <w:szCs w:val="24"/>
        </w:rPr>
        <w:t>2025.</w:t>
      </w:r>
    </w:p>
    <w:p w:rsidRPr="005C60BF" w:rsidR="00A50713" w:rsidP="007648D9" w:rsidRDefault="00A50713" w14:paraId="7479120C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Pr="005C60BF" w:rsidR="00A50713" w:rsidP="007648D9" w:rsidRDefault="00A50713" w14:paraId="63B63EF5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Pr="005C60BF" w:rsidR="00A50713" w:rsidP="007648D9" w:rsidRDefault="00A50713" w14:paraId="619A2CB8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 xml:space="preserve">Poziva se stečajni upravitelj određeno očitovati osporava li ili priznaje svaku prijavljenu tražbinu (čl. 260. st. 2. SZ). </w:t>
      </w:r>
    </w:p>
    <w:p w:rsidRPr="005C60BF" w:rsidR="00A50713" w:rsidP="007648D9" w:rsidRDefault="00A50713" w14:paraId="72B28860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>Prelazi se na ispitivanje svake pojedine tražbine.</w:t>
      </w:r>
    </w:p>
    <w:p w:rsidRPr="005C60BF" w:rsidR="000D1A95" w:rsidP="001C716F" w:rsidRDefault="000D1A95" w14:paraId="4626BC8B" w14:textId="77777777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5C60BF" w:rsidR="00A50713" w:rsidP="007648D9" w:rsidRDefault="00A50713" w14:paraId="571BE91A" w14:textId="7D0515DA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lastRenderedPageBreak/>
        <w:t>Stečajni upravitelj izjavljuje da u ovom steča</w:t>
      </w:r>
      <w:r w:rsidRPr="005C60BF" w:rsidR="00E90AD3">
        <w:rPr>
          <w:rFonts w:ascii="Arial" w:hAnsi="Arial" w:cs="Arial"/>
          <w:sz w:val="24"/>
          <w:szCs w:val="24"/>
        </w:rPr>
        <w:t>jnom postupku ima vjerovnika</w:t>
      </w:r>
      <w:r w:rsidR="00A116F9">
        <w:rPr>
          <w:rFonts w:ascii="Arial" w:hAnsi="Arial" w:cs="Arial"/>
          <w:sz w:val="24"/>
          <w:szCs w:val="24"/>
        </w:rPr>
        <w:t xml:space="preserve"> </w:t>
      </w:r>
      <w:r w:rsidR="00E14357">
        <w:rPr>
          <w:rFonts w:ascii="Arial" w:hAnsi="Arial" w:cs="Arial"/>
          <w:sz w:val="24"/>
          <w:szCs w:val="24"/>
        </w:rPr>
        <w:t xml:space="preserve">I. i </w:t>
      </w:r>
      <w:r w:rsidRPr="005C60BF" w:rsidR="00E95F9F">
        <w:rPr>
          <w:rFonts w:ascii="Arial" w:hAnsi="Arial" w:cs="Arial"/>
          <w:sz w:val="24"/>
          <w:szCs w:val="24"/>
        </w:rPr>
        <w:t xml:space="preserve"> </w:t>
      </w:r>
      <w:r w:rsidRPr="005C60BF" w:rsidR="00E00C8F">
        <w:rPr>
          <w:rFonts w:ascii="Arial" w:hAnsi="Arial" w:cs="Arial"/>
          <w:sz w:val="24"/>
          <w:szCs w:val="24"/>
        </w:rPr>
        <w:t xml:space="preserve"> </w:t>
      </w:r>
      <w:r w:rsidRPr="005C60BF" w:rsidR="00D355B3">
        <w:rPr>
          <w:rFonts w:ascii="Arial" w:hAnsi="Arial" w:cs="Arial"/>
          <w:sz w:val="24"/>
          <w:szCs w:val="24"/>
        </w:rPr>
        <w:t xml:space="preserve">II. </w:t>
      </w:r>
      <w:r w:rsidRPr="005C60BF">
        <w:rPr>
          <w:rFonts w:ascii="Arial" w:hAnsi="Arial" w:cs="Arial"/>
          <w:sz w:val="24"/>
          <w:szCs w:val="24"/>
        </w:rPr>
        <w:t xml:space="preserve"> višeg isplatnog reda. </w:t>
      </w:r>
    </w:p>
    <w:p w:rsidRPr="00E94773" w:rsidR="00745CB9" w:rsidP="00E94773" w:rsidRDefault="00A50713" w14:paraId="0E1B60AE" w14:textId="5B75FFB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>Stečajni upravitelj čita pr</w:t>
      </w:r>
      <w:r w:rsidRPr="005C60BF" w:rsidR="00E90AD3">
        <w:rPr>
          <w:rFonts w:ascii="Arial" w:hAnsi="Arial" w:cs="Arial"/>
          <w:sz w:val="24"/>
          <w:szCs w:val="24"/>
        </w:rPr>
        <w:t>ijavljene tražbine vjerovnika</w:t>
      </w:r>
      <w:r w:rsidR="00A116F9">
        <w:rPr>
          <w:rFonts w:ascii="Arial" w:hAnsi="Arial" w:cs="Arial"/>
          <w:sz w:val="24"/>
          <w:szCs w:val="24"/>
        </w:rPr>
        <w:t xml:space="preserve"> </w:t>
      </w:r>
      <w:r w:rsidRPr="005C60BF" w:rsidR="00374A0B">
        <w:rPr>
          <w:rFonts w:ascii="Arial" w:hAnsi="Arial" w:cs="Arial"/>
          <w:sz w:val="24"/>
          <w:szCs w:val="24"/>
        </w:rPr>
        <w:t xml:space="preserve"> </w:t>
      </w:r>
      <w:r w:rsidR="00E14357">
        <w:rPr>
          <w:rFonts w:ascii="Arial" w:hAnsi="Arial" w:cs="Arial"/>
          <w:sz w:val="24"/>
          <w:szCs w:val="24"/>
        </w:rPr>
        <w:t xml:space="preserve">I. i </w:t>
      </w:r>
      <w:r w:rsidRPr="005C60BF" w:rsidR="008C3720">
        <w:rPr>
          <w:rFonts w:ascii="Arial" w:hAnsi="Arial" w:cs="Arial"/>
          <w:sz w:val="24"/>
          <w:szCs w:val="24"/>
        </w:rPr>
        <w:t xml:space="preserve"> </w:t>
      </w:r>
      <w:r w:rsidRPr="005C60BF" w:rsidR="00E00C8F">
        <w:rPr>
          <w:rFonts w:ascii="Arial" w:hAnsi="Arial" w:cs="Arial"/>
          <w:sz w:val="24"/>
          <w:szCs w:val="24"/>
        </w:rPr>
        <w:t xml:space="preserve"> </w:t>
      </w:r>
      <w:r w:rsidRPr="005C60BF" w:rsidR="00D355B3">
        <w:rPr>
          <w:rFonts w:ascii="Arial" w:hAnsi="Arial" w:cs="Arial"/>
          <w:sz w:val="24"/>
          <w:szCs w:val="24"/>
        </w:rPr>
        <w:t xml:space="preserve">II. </w:t>
      </w:r>
      <w:r w:rsidRPr="005C60BF">
        <w:rPr>
          <w:rFonts w:ascii="Arial" w:hAnsi="Arial" w:cs="Arial"/>
          <w:sz w:val="24"/>
          <w:szCs w:val="24"/>
        </w:rPr>
        <w:t xml:space="preserve"> višeg isplatnog r</w:t>
      </w:r>
      <w:r w:rsidR="00E94773">
        <w:rPr>
          <w:rFonts w:ascii="Arial" w:hAnsi="Arial" w:cs="Arial"/>
          <w:sz w:val="24"/>
          <w:szCs w:val="24"/>
        </w:rPr>
        <w:t xml:space="preserve">eda. </w:t>
      </w:r>
    </w:p>
    <w:p w:rsidRPr="00745CB9" w:rsidR="00745CB9" w:rsidP="00745CB9" w:rsidRDefault="00745CB9" w14:paraId="47A7804F" w14:textId="77777777">
      <w:pPr>
        <w:jc w:val="both"/>
        <w:rPr>
          <w:rFonts w:ascii="Arial" w:hAnsi="Arial" w:cs="Arial"/>
          <w:sz w:val="24"/>
          <w:szCs w:val="24"/>
        </w:rPr>
      </w:pPr>
    </w:p>
    <w:p w:rsidRPr="00D839C4" w:rsidR="00E14357" w:rsidP="00D839C4" w:rsidRDefault="00E14357" w14:paraId="34219B09" w14:textId="699B754B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viši isplatni red </w:t>
      </w:r>
    </w:p>
    <w:tbl>
      <w:tblPr>
        <w:tblStyle w:val="TableNormal"/>
        <w:tblW w:w="5000" w:type="pct"/>
        <w:tblBorders>
          <w:top w:val="single" w:color="DFDFDF" w:sz="6" w:space="0"/>
          <w:left w:val="single" w:color="DFDFDF" w:sz="6" w:space="0"/>
          <w:bottom w:val="single" w:color="DFDFDF" w:sz="6" w:space="0"/>
          <w:right w:val="single" w:color="DFDFDF" w:sz="6" w:space="0"/>
          <w:insideH w:val="single" w:color="DFDFDF" w:sz="6" w:space="0"/>
          <w:insideV w:val="single" w:color="DFDFDF" w:sz="6" w:space="0"/>
        </w:tblBorders>
        <w:tblLook w:firstRow="1" w:lastRow="1" w:firstColumn="1" w:lastColumn="1" w:noHBand="0" w:noVBand="0" w:val="01E0"/>
      </w:tblPr>
      <w:tblGrid>
        <w:gridCol w:w="236"/>
        <w:gridCol w:w="1036"/>
        <w:gridCol w:w="965"/>
        <w:gridCol w:w="965"/>
        <w:gridCol w:w="1075"/>
        <w:gridCol w:w="629"/>
        <w:gridCol w:w="619"/>
        <w:gridCol w:w="1059"/>
        <w:gridCol w:w="628"/>
        <w:gridCol w:w="789"/>
        <w:gridCol w:w="1063"/>
      </w:tblGrid>
      <w:tr w:rsidRPr="000835BD" w:rsidR="000835BD" w:rsidTr="000835BD" w14:paraId="505684ED" w14:textId="77777777">
        <w:trPr>
          <w:trHeight w:val="695"/>
        </w:trPr>
        <w:tc>
          <w:tcPr>
            <w:tcW w:w="102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BE3D5"/>
          </w:tcPr>
          <w:p w:rsidRPr="000835BD" w:rsidR="000835BD" w:rsidP="001652A4" w:rsidRDefault="000835BD" w14:paraId="45A38EA4" w14:textId="77777777">
            <w:pPr>
              <w:pStyle w:val="TableParagraph"/>
              <w:spacing w:before="35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2EA41028" w14:textId="77777777">
            <w:pPr>
              <w:pStyle w:val="TableParagraph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5"/>
                <w:w w:val="80"/>
                <w:sz w:val="18"/>
                <w:szCs w:val="18"/>
              </w:rPr>
              <w:t>RB</w:t>
            </w:r>
          </w:p>
        </w:tc>
        <w:tc>
          <w:tcPr>
            <w:tcW w:w="626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BE3D5"/>
          </w:tcPr>
          <w:p w:rsidRPr="000835BD" w:rsidR="000835BD" w:rsidP="001652A4" w:rsidRDefault="000835BD" w14:paraId="670C9B8E" w14:textId="77777777">
            <w:pPr>
              <w:pStyle w:val="TableParagraph"/>
              <w:spacing w:before="117"/>
              <w:ind w:left="31" w:right="4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Stečajni</w:t>
            </w:r>
            <w:proofErr w:type="spellEnd"/>
            <w:r w:rsidRPr="000835BD">
              <w:rPr>
                <w:rFonts w:ascii="Arial" w:hAnsi="Arial" w:cs="Arial"/>
                <w:spacing w:val="-1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vjerovnik</w:t>
            </w:r>
            <w:proofErr w:type="spellEnd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,</w:t>
            </w:r>
            <w:r w:rsidRPr="000835BD">
              <w:rPr>
                <w:rFonts w:ascii="Arial" w:hAnsi="Arial" w:cs="Arial"/>
                <w:spacing w:val="3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OIB,</w:t>
            </w:r>
          </w:p>
          <w:p w:rsidRPr="000835BD" w:rsidR="000835BD" w:rsidP="001652A4" w:rsidRDefault="000835BD" w14:paraId="69B88C4C" w14:textId="77777777">
            <w:pPr>
              <w:pStyle w:val="TableParagraph"/>
              <w:spacing w:before="20"/>
              <w:ind w:left="31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adresa</w:t>
            </w:r>
            <w:proofErr w:type="spellEnd"/>
          </w:p>
        </w:tc>
        <w:tc>
          <w:tcPr>
            <w:tcW w:w="39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FF0000" w:sz="12" w:space="0"/>
            </w:tcBorders>
            <w:shd w:val="clear" w:color="auto" w:fill="FBE3D5"/>
          </w:tcPr>
          <w:p w:rsidRPr="000835BD" w:rsidR="000835BD" w:rsidP="001652A4" w:rsidRDefault="000835BD" w14:paraId="67EB2728" w14:textId="77777777">
            <w:pPr>
              <w:pStyle w:val="TableParagraph"/>
              <w:spacing w:before="5" w:line="261" w:lineRule="auto"/>
              <w:ind w:left="225" w:right="175" w:hanging="2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Iznos</w:t>
            </w:r>
            <w:proofErr w:type="spellEnd"/>
            <w:r w:rsidRPr="000835B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prijavljene</w:t>
            </w:r>
            <w:proofErr w:type="spellEnd"/>
          </w:p>
          <w:p w:rsidRPr="000835BD" w:rsidR="000835BD" w:rsidP="001652A4" w:rsidRDefault="000835BD" w14:paraId="434A2AC8" w14:textId="77777777">
            <w:pPr>
              <w:pStyle w:val="TableParagraph"/>
              <w:spacing w:line="196" w:lineRule="exact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tražbine</w:t>
            </w:r>
            <w:proofErr w:type="spellEnd"/>
            <w:r w:rsidRPr="000835BD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spacing w:val="-4"/>
                <w:w w:val="80"/>
                <w:sz w:val="18"/>
                <w:szCs w:val="18"/>
              </w:rPr>
              <w:t>NETO</w:t>
            </w:r>
          </w:p>
        </w:tc>
        <w:tc>
          <w:tcPr>
            <w:tcW w:w="394" w:type="pct"/>
            <w:tcBorders>
              <w:top w:val="single" w:color="000000" w:sz="6" w:space="0"/>
              <w:left w:val="single" w:color="FF0000" w:sz="12" w:space="0"/>
              <w:bottom w:val="single" w:color="000000" w:sz="6" w:space="0"/>
              <w:right w:val="single" w:color="000000" w:sz="4" w:space="0"/>
            </w:tcBorders>
            <w:shd w:val="clear" w:color="auto" w:fill="FBE3D5"/>
          </w:tcPr>
          <w:p w:rsidRPr="000835BD" w:rsidR="000835BD" w:rsidP="001652A4" w:rsidRDefault="000835BD" w14:paraId="0F582129" w14:textId="77777777">
            <w:pPr>
              <w:pStyle w:val="TableParagraph"/>
              <w:spacing w:before="5" w:line="261" w:lineRule="auto"/>
              <w:ind w:left="205" w:right="195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Iznos</w:t>
            </w:r>
            <w:proofErr w:type="spellEnd"/>
            <w:r w:rsidRPr="000835B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prijavljene</w:t>
            </w:r>
            <w:proofErr w:type="spellEnd"/>
          </w:p>
          <w:p w:rsidRPr="000835BD" w:rsidR="000835BD" w:rsidP="001652A4" w:rsidRDefault="000835BD" w14:paraId="42FCE7F4" w14:textId="77777777">
            <w:pPr>
              <w:pStyle w:val="TableParagraph"/>
              <w:spacing w:line="196" w:lineRule="exact"/>
              <w:ind w:left="5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tražbine</w:t>
            </w:r>
            <w:proofErr w:type="spellEnd"/>
            <w:r w:rsidRPr="000835BD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BRUTO</w:t>
            </w:r>
          </w:p>
        </w:tc>
        <w:tc>
          <w:tcPr>
            <w:tcW w:w="6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FF0000" w:sz="12" w:space="0"/>
            </w:tcBorders>
            <w:shd w:val="clear" w:color="auto" w:fill="FBE3D5"/>
          </w:tcPr>
          <w:p w:rsidRPr="000835BD" w:rsidR="000835BD" w:rsidP="001652A4" w:rsidRDefault="000835BD" w14:paraId="7B5B4F1C" w14:textId="77777777">
            <w:pPr>
              <w:pStyle w:val="TableParagraph"/>
              <w:spacing w:before="117"/>
              <w:ind w:left="34" w:right="1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Pravna</w:t>
            </w:r>
            <w:proofErr w:type="spellEnd"/>
            <w:r w:rsidRPr="000835BD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osnova</w:t>
            </w:r>
            <w:proofErr w:type="spellEnd"/>
            <w:r w:rsidRPr="000835BD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prijavljene</w:t>
            </w:r>
            <w:proofErr w:type="spellEnd"/>
          </w:p>
          <w:p w:rsidRPr="000835BD" w:rsidR="000835BD" w:rsidP="001652A4" w:rsidRDefault="000835BD" w14:paraId="78F6CC58" w14:textId="77777777">
            <w:pPr>
              <w:pStyle w:val="TableParagraph"/>
              <w:spacing w:before="20"/>
              <w:ind w:left="34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tražbine</w:t>
            </w:r>
            <w:proofErr w:type="spellEnd"/>
          </w:p>
        </w:tc>
        <w:tc>
          <w:tcPr>
            <w:tcW w:w="394" w:type="pct"/>
            <w:tcBorders>
              <w:top w:val="single" w:color="000000" w:sz="6" w:space="0"/>
              <w:left w:val="single" w:color="FF0000" w:sz="12" w:space="0"/>
              <w:bottom w:val="single" w:color="000000" w:sz="6" w:space="0"/>
              <w:right w:val="single" w:color="FF0000" w:sz="12" w:space="0"/>
            </w:tcBorders>
            <w:shd w:val="clear" w:color="auto" w:fill="FBE3D5"/>
          </w:tcPr>
          <w:p w:rsidRPr="000835BD" w:rsidR="000835BD" w:rsidP="001652A4" w:rsidRDefault="000835BD" w14:paraId="2F0A50D1" w14:textId="77777777">
            <w:pPr>
              <w:pStyle w:val="TableParagraph"/>
              <w:spacing w:before="117"/>
              <w:ind w:left="102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Iznos</w:t>
            </w:r>
            <w:proofErr w:type="spellEnd"/>
            <w:r w:rsidRPr="000835BD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priznate</w:t>
            </w:r>
            <w:proofErr w:type="spellEnd"/>
          </w:p>
          <w:p w:rsidRPr="000835BD" w:rsidR="000835BD" w:rsidP="001652A4" w:rsidRDefault="000835BD" w14:paraId="39CB3DB7" w14:textId="77777777">
            <w:pPr>
              <w:pStyle w:val="TableParagraph"/>
              <w:spacing w:before="20"/>
              <w:ind w:left="93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tražbine</w:t>
            </w:r>
            <w:proofErr w:type="spellEnd"/>
            <w:r w:rsidRPr="000835BD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spacing w:val="-4"/>
                <w:w w:val="80"/>
                <w:sz w:val="18"/>
                <w:szCs w:val="18"/>
              </w:rPr>
              <w:t>NETO</w:t>
            </w:r>
          </w:p>
        </w:tc>
        <w:tc>
          <w:tcPr>
            <w:tcW w:w="394" w:type="pct"/>
            <w:tcBorders>
              <w:top w:val="single" w:color="000000" w:sz="6" w:space="0"/>
              <w:left w:val="single" w:color="FF0000" w:sz="12" w:space="0"/>
              <w:bottom w:val="single" w:color="000000" w:sz="6" w:space="0"/>
              <w:right w:val="single" w:color="FF0000" w:sz="12" w:space="0"/>
            </w:tcBorders>
            <w:shd w:val="clear" w:color="auto" w:fill="FBE3D5"/>
          </w:tcPr>
          <w:p w:rsidRPr="000835BD" w:rsidR="000835BD" w:rsidP="001652A4" w:rsidRDefault="000835BD" w14:paraId="450B5C83" w14:textId="77777777">
            <w:pPr>
              <w:pStyle w:val="TableParagraph"/>
              <w:spacing w:before="117"/>
              <w:ind w:left="92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Iznos</w:t>
            </w:r>
            <w:proofErr w:type="spellEnd"/>
            <w:r w:rsidRPr="000835BD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priznate</w:t>
            </w:r>
            <w:proofErr w:type="spellEnd"/>
          </w:p>
          <w:p w:rsidRPr="000835BD" w:rsidR="000835BD" w:rsidP="001652A4" w:rsidRDefault="000835BD" w14:paraId="5FE8EEEC" w14:textId="77777777">
            <w:pPr>
              <w:pStyle w:val="TableParagraph"/>
              <w:spacing w:before="20"/>
              <w:ind w:left="42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tražbine</w:t>
            </w:r>
            <w:proofErr w:type="spellEnd"/>
            <w:r w:rsidRPr="000835BD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spacing w:val="-2"/>
                <w:w w:val="75"/>
                <w:sz w:val="18"/>
                <w:szCs w:val="18"/>
              </w:rPr>
              <w:t>BRUTO</w:t>
            </w:r>
          </w:p>
        </w:tc>
        <w:tc>
          <w:tcPr>
            <w:tcW w:w="647" w:type="pct"/>
            <w:tcBorders>
              <w:top w:val="single" w:color="000000" w:sz="6" w:space="0"/>
              <w:left w:val="single" w:color="FF0000" w:sz="12" w:space="0"/>
              <w:bottom w:val="single" w:color="000000" w:sz="6" w:space="0"/>
              <w:right w:val="single" w:color="000000" w:sz="4" w:space="0"/>
            </w:tcBorders>
            <w:shd w:val="clear" w:color="auto" w:fill="FBE3D5"/>
          </w:tcPr>
          <w:p w:rsidRPr="000835BD" w:rsidR="000835BD" w:rsidP="001652A4" w:rsidRDefault="000835BD" w14:paraId="0622ABB4" w14:textId="77777777">
            <w:pPr>
              <w:pStyle w:val="TableParagraph"/>
              <w:spacing w:before="117"/>
              <w:ind w:left="34" w:right="29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Pravna</w:t>
            </w:r>
            <w:proofErr w:type="spellEnd"/>
            <w:r w:rsidRPr="000835BD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osnova</w:t>
            </w:r>
            <w:proofErr w:type="spellEnd"/>
            <w:r w:rsidRPr="000835BD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priznate</w:t>
            </w:r>
            <w:proofErr w:type="spellEnd"/>
          </w:p>
          <w:p w:rsidRPr="000835BD" w:rsidR="000835BD" w:rsidP="001652A4" w:rsidRDefault="000835BD" w14:paraId="7B21D54E" w14:textId="77777777">
            <w:pPr>
              <w:pStyle w:val="TableParagraph"/>
              <w:spacing w:before="20"/>
              <w:ind w:left="34" w:right="2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tražbine</w:t>
            </w:r>
            <w:proofErr w:type="spellEnd"/>
          </w:p>
        </w:tc>
        <w:tc>
          <w:tcPr>
            <w:tcW w:w="39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FF0000" w:sz="12" w:space="0"/>
            </w:tcBorders>
            <w:shd w:val="clear" w:color="auto" w:fill="FBE3D5"/>
          </w:tcPr>
          <w:p w:rsidRPr="000835BD" w:rsidR="000835BD" w:rsidP="001652A4" w:rsidRDefault="000835BD" w14:paraId="5C010506" w14:textId="77777777">
            <w:pPr>
              <w:pStyle w:val="TableParagraph"/>
              <w:spacing w:before="117"/>
              <w:ind w:left="23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Iznos</w:t>
            </w:r>
            <w:proofErr w:type="spellEnd"/>
            <w:r w:rsidRPr="000835BD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osporene</w:t>
            </w:r>
            <w:proofErr w:type="spellEnd"/>
          </w:p>
          <w:p w:rsidRPr="000835BD" w:rsidR="000835BD" w:rsidP="001652A4" w:rsidRDefault="000835BD" w14:paraId="2E2AA267" w14:textId="77777777">
            <w:pPr>
              <w:pStyle w:val="TableParagraph"/>
              <w:spacing w:before="20"/>
              <w:ind w:left="24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tražbine</w:t>
            </w:r>
            <w:proofErr w:type="spellEnd"/>
          </w:p>
        </w:tc>
        <w:tc>
          <w:tcPr>
            <w:tcW w:w="358" w:type="pct"/>
            <w:tcBorders>
              <w:top w:val="single" w:color="000000" w:sz="6" w:space="0"/>
              <w:left w:val="single" w:color="FF0000" w:sz="12" w:space="0"/>
              <w:bottom w:val="single" w:color="000000" w:sz="6" w:space="0"/>
              <w:right w:val="single" w:color="000000" w:sz="4" w:space="0"/>
            </w:tcBorders>
            <w:shd w:val="clear" w:color="auto" w:fill="FBE3D5"/>
          </w:tcPr>
          <w:p w:rsidRPr="000835BD" w:rsidR="000835BD" w:rsidP="001652A4" w:rsidRDefault="000835BD" w14:paraId="34A5207C" w14:textId="77777777">
            <w:pPr>
              <w:pStyle w:val="TableParagraph"/>
              <w:spacing w:before="5" w:line="261" w:lineRule="auto"/>
              <w:ind w:left="105" w:firstLine="176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Razlog</w:t>
            </w:r>
            <w:proofErr w:type="spellEnd"/>
            <w:r w:rsidRPr="000835B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osporavanja</w:t>
            </w:r>
            <w:proofErr w:type="spellEnd"/>
          </w:p>
          <w:p w:rsidRPr="000835BD" w:rsidR="000835BD" w:rsidP="001652A4" w:rsidRDefault="000835BD" w14:paraId="3DDC116F" w14:textId="77777777">
            <w:pPr>
              <w:pStyle w:val="TableParagraph"/>
              <w:spacing w:line="196" w:lineRule="exact"/>
              <w:ind w:left="232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tražbine</w:t>
            </w:r>
            <w:proofErr w:type="spellEnd"/>
          </w:p>
        </w:tc>
        <w:tc>
          <w:tcPr>
            <w:tcW w:w="6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BE3D5"/>
          </w:tcPr>
          <w:p w:rsidRPr="000835BD" w:rsidR="000835BD" w:rsidP="001652A4" w:rsidRDefault="000835BD" w14:paraId="3E95A7BD" w14:textId="77777777">
            <w:pPr>
              <w:pStyle w:val="TableParagraph"/>
              <w:spacing w:before="5" w:line="261" w:lineRule="auto"/>
              <w:ind w:left="12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Oznaka</w:t>
            </w:r>
            <w:proofErr w:type="spellEnd"/>
            <w:r w:rsidRPr="000835BD">
              <w:rPr>
                <w:rFonts w:ascii="Arial" w:hAnsi="Arial" w:cs="Arial"/>
                <w:spacing w:val="-5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ovršne</w:t>
            </w:r>
            <w:proofErr w:type="spellEnd"/>
            <w:r w:rsidRPr="000835BD">
              <w:rPr>
                <w:rFonts w:ascii="Arial" w:hAnsi="Arial" w:cs="Arial"/>
                <w:spacing w:val="-3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isprave</w:t>
            </w:r>
            <w:proofErr w:type="spellEnd"/>
            <w:r w:rsidRPr="000835BD">
              <w:rPr>
                <w:rFonts w:ascii="Arial" w:hAnsi="Arial" w:cs="Arial"/>
                <w:spacing w:val="-3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ako</w:t>
            </w:r>
            <w:proofErr w:type="spellEnd"/>
            <w:r w:rsidRPr="000835BD">
              <w:rPr>
                <w:rFonts w:ascii="Arial" w:hAnsi="Arial" w:cs="Arial"/>
                <w:w w:val="80"/>
                <w:sz w:val="18"/>
                <w:szCs w:val="18"/>
              </w:rPr>
              <w:t xml:space="preserve"> se</w:t>
            </w:r>
            <w:r w:rsidRPr="000835BD">
              <w:rPr>
                <w:rFonts w:ascii="Arial" w:hAnsi="Arial" w:cs="Arial"/>
                <w:spacing w:val="-9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80"/>
                <w:sz w:val="18"/>
                <w:szCs w:val="18"/>
              </w:rPr>
              <w:t>tražbina</w:t>
            </w:r>
            <w:proofErr w:type="spellEnd"/>
            <w:r w:rsidRPr="000835BD">
              <w:rPr>
                <w:rFonts w:ascii="Arial" w:hAnsi="Arial" w:cs="Arial"/>
                <w:spacing w:val="-9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80"/>
                <w:sz w:val="18"/>
                <w:szCs w:val="18"/>
              </w:rPr>
              <w:t>zasniva</w:t>
            </w:r>
            <w:proofErr w:type="spellEnd"/>
            <w:r w:rsidRPr="000835BD">
              <w:rPr>
                <w:rFonts w:ascii="Arial" w:hAnsi="Arial" w:cs="Arial"/>
                <w:spacing w:val="-10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80"/>
                <w:sz w:val="18"/>
                <w:szCs w:val="18"/>
              </w:rPr>
              <w:t>na</w:t>
            </w:r>
            <w:proofErr w:type="spellEnd"/>
          </w:p>
          <w:p w:rsidRPr="000835BD" w:rsidR="000835BD" w:rsidP="001652A4" w:rsidRDefault="000835BD" w14:paraId="0E50E464" w14:textId="77777777">
            <w:pPr>
              <w:pStyle w:val="TableParagraph"/>
              <w:spacing w:line="196" w:lineRule="exact"/>
              <w:ind w:left="12" w:right="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ovršnoj</w:t>
            </w:r>
            <w:proofErr w:type="spellEnd"/>
            <w:r w:rsidRPr="000835BD">
              <w:rPr>
                <w:rFonts w:ascii="Arial" w:hAnsi="Arial" w:cs="Arial"/>
                <w:spacing w:val="-4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ispravi</w:t>
            </w:r>
            <w:proofErr w:type="spellEnd"/>
          </w:p>
        </w:tc>
      </w:tr>
      <w:tr w:rsidRPr="000835BD" w:rsidR="000835BD" w:rsidTr="000835BD" w14:paraId="031477A2" w14:textId="77777777">
        <w:trPr>
          <w:trHeight w:val="1168"/>
        </w:trPr>
        <w:tc>
          <w:tcPr>
            <w:tcW w:w="102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22366592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1BE353FA" w14:textId="77777777">
            <w:pPr>
              <w:pStyle w:val="TableParagraph"/>
              <w:spacing w:before="65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7B1971A9" w14:textId="77777777">
            <w:pPr>
              <w:pStyle w:val="TableParagraph"/>
              <w:ind w:lef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10"/>
                <w:w w:val="80"/>
                <w:sz w:val="18"/>
                <w:szCs w:val="18"/>
              </w:rPr>
              <w:t>1</w:t>
            </w:r>
          </w:p>
        </w:tc>
        <w:tc>
          <w:tcPr>
            <w:tcW w:w="626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1A2A6A6A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68412E76" w14:textId="77777777">
            <w:pPr>
              <w:pStyle w:val="TableParagraph"/>
              <w:spacing w:before="65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27A0496C" w14:textId="77777777">
            <w:pPr>
              <w:pStyle w:val="TableParagraph"/>
              <w:ind w:left="32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RH</w:t>
            </w:r>
            <w:r w:rsidRPr="000835BD">
              <w:rPr>
                <w:rFonts w:ascii="Arial" w:hAnsi="Arial" w:cs="Arial"/>
                <w:spacing w:val="-16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MF</w:t>
            </w:r>
            <w:r w:rsidRPr="000835BD">
              <w:rPr>
                <w:rFonts w:ascii="Arial" w:hAnsi="Arial" w:cs="Arial"/>
                <w:spacing w:val="-15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PU,</w:t>
            </w:r>
            <w:r w:rsidRPr="000835BD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OIB:18683136487</w:t>
            </w:r>
          </w:p>
        </w:tc>
        <w:tc>
          <w:tcPr>
            <w:tcW w:w="39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4B2D84EF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2C51905A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501BAA21" w14:textId="77777777">
            <w:pPr>
              <w:pStyle w:val="TableParagraph"/>
              <w:spacing w:before="65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505AA13C" w14:textId="77777777">
            <w:pPr>
              <w:pStyle w:val="TableParagraph"/>
              <w:ind w:right="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5.349,46</w:t>
            </w:r>
          </w:p>
        </w:tc>
        <w:tc>
          <w:tcPr>
            <w:tcW w:w="6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3FE84E31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4E0C8E02" w14:textId="77777777">
            <w:pPr>
              <w:pStyle w:val="TableParagraph"/>
              <w:spacing w:before="65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52B0C542" w14:textId="77777777">
            <w:pPr>
              <w:pStyle w:val="TableParagraph"/>
              <w:ind w:left="29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Porezi</w:t>
            </w:r>
            <w:proofErr w:type="spellEnd"/>
            <w:r w:rsidRPr="000835BD">
              <w:rPr>
                <w:rFonts w:ascii="Arial" w:hAnsi="Arial" w:cs="Arial"/>
                <w:spacing w:val="-6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i</w:t>
            </w:r>
            <w:proofErr w:type="spellEnd"/>
            <w:r w:rsidRPr="000835BD">
              <w:rPr>
                <w:rFonts w:ascii="Arial" w:hAnsi="Arial" w:cs="Arial"/>
                <w:spacing w:val="-6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doprinosi</w:t>
            </w:r>
            <w:proofErr w:type="spellEnd"/>
            <w:r w:rsidRPr="000835BD">
              <w:rPr>
                <w:rFonts w:ascii="Arial" w:hAnsi="Arial" w:cs="Arial"/>
                <w:spacing w:val="-5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iz</w:t>
            </w:r>
            <w:proofErr w:type="spellEnd"/>
            <w:r w:rsidRPr="000835BD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i</w:t>
            </w:r>
            <w:proofErr w:type="spellEnd"/>
            <w:r w:rsidRPr="000835BD">
              <w:rPr>
                <w:rFonts w:ascii="Arial" w:hAnsi="Arial" w:cs="Arial"/>
                <w:spacing w:val="-5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na</w:t>
            </w:r>
            <w:proofErr w:type="spellEnd"/>
            <w:r w:rsidRPr="000835BD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plaću</w:t>
            </w:r>
            <w:proofErr w:type="spellEnd"/>
          </w:p>
        </w:tc>
        <w:tc>
          <w:tcPr>
            <w:tcW w:w="39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628C4958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3AE6A30A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3D0989F4" w14:textId="77777777">
            <w:pPr>
              <w:pStyle w:val="TableParagraph"/>
              <w:spacing w:before="65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31FE2EE2" w14:textId="77777777">
            <w:pPr>
              <w:pStyle w:val="TableParagraph"/>
              <w:ind w:right="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5.349,46</w:t>
            </w:r>
          </w:p>
        </w:tc>
        <w:tc>
          <w:tcPr>
            <w:tcW w:w="6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7F595463" w14:textId="77777777">
            <w:pPr>
              <w:pStyle w:val="TableParagraph"/>
              <w:spacing w:before="35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21075453" w14:textId="77777777">
            <w:pPr>
              <w:pStyle w:val="TableParagraph"/>
              <w:spacing w:line="261" w:lineRule="auto"/>
              <w:ind w:left="25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Porezi</w:t>
            </w:r>
            <w:proofErr w:type="spellEnd"/>
            <w:r w:rsidRPr="000835BD">
              <w:rPr>
                <w:rFonts w:ascii="Arial" w:hAnsi="Arial" w:cs="Arial"/>
                <w:spacing w:val="-8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i</w:t>
            </w:r>
            <w:proofErr w:type="spellEnd"/>
            <w:r w:rsidRPr="000835BD">
              <w:rPr>
                <w:rFonts w:ascii="Arial" w:hAnsi="Arial" w:cs="Arial"/>
                <w:spacing w:val="-8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doprinosi</w:t>
            </w:r>
            <w:proofErr w:type="spellEnd"/>
            <w:r w:rsidRPr="000835BD">
              <w:rPr>
                <w:rFonts w:ascii="Arial" w:hAnsi="Arial" w:cs="Arial"/>
                <w:spacing w:val="-8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iz</w:t>
            </w:r>
            <w:proofErr w:type="spellEnd"/>
            <w:r w:rsidRPr="000835BD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i</w:t>
            </w:r>
            <w:proofErr w:type="spellEnd"/>
            <w:r w:rsidRPr="000835BD">
              <w:rPr>
                <w:rFonts w:ascii="Arial" w:hAnsi="Arial" w:cs="Arial"/>
                <w:spacing w:val="-8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na</w:t>
            </w:r>
            <w:proofErr w:type="spellEnd"/>
            <w:r w:rsidRPr="000835BD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plaću</w:t>
            </w:r>
            <w:proofErr w:type="spellEnd"/>
            <w:r w:rsidRPr="000835BD">
              <w:rPr>
                <w:rFonts w:ascii="Arial" w:hAnsi="Arial" w:cs="Arial"/>
                <w:spacing w:val="-4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80"/>
                <w:sz w:val="18"/>
                <w:szCs w:val="18"/>
              </w:rPr>
              <w:t>temeljem</w:t>
            </w:r>
            <w:proofErr w:type="spellEnd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80"/>
                <w:sz w:val="18"/>
                <w:szCs w:val="18"/>
              </w:rPr>
              <w:t>ovršnih</w:t>
            </w:r>
            <w:proofErr w:type="spellEnd"/>
            <w:r w:rsidRPr="000835BD">
              <w:rPr>
                <w:rFonts w:ascii="Arial" w:hAnsi="Arial" w:cs="Arial"/>
                <w:spacing w:val="-7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80"/>
                <w:sz w:val="18"/>
                <w:szCs w:val="18"/>
              </w:rPr>
              <w:t>i</w:t>
            </w:r>
            <w:proofErr w:type="spellEnd"/>
            <w:r w:rsidRPr="000835BD">
              <w:rPr>
                <w:rFonts w:ascii="Arial" w:hAnsi="Arial" w:cs="Arial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vjerodostojnih</w:t>
            </w:r>
            <w:proofErr w:type="spellEnd"/>
            <w:r w:rsidRPr="000835BD">
              <w:rPr>
                <w:rFonts w:ascii="Arial" w:hAnsi="Arial" w:cs="Arial"/>
                <w:spacing w:val="-7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isprava</w:t>
            </w:r>
            <w:proofErr w:type="spellEnd"/>
          </w:p>
        </w:tc>
        <w:tc>
          <w:tcPr>
            <w:tcW w:w="39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313ABF75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35CFB409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7C3A9083" w14:textId="77777777">
            <w:pPr>
              <w:pStyle w:val="TableParagraph"/>
              <w:spacing w:before="5" w:line="261" w:lineRule="auto"/>
              <w:ind w:left="2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Porezna</w:t>
            </w:r>
            <w:proofErr w:type="spellEnd"/>
            <w:r w:rsidRPr="000835BD">
              <w:rPr>
                <w:rFonts w:ascii="Arial" w:hAnsi="Arial" w:cs="Arial"/>
                <w:spacing w:val="-3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rješenja</w:t>
            </w:r>
            <w:proofErr w:type="spellEnd"/>
            <w:r w:rsidRPr="000835BD">
              <w:rPr>
                <w:rFonts w:ascii="Arial" w:hAnsi="Arial" w:cs="Arial"/>
                <w:spacing w:val="-3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i</w:t>
            </w:r>
            <w:proofErr w:type="spellEnd"/>
            <w:r w:rsidRPr="000835BD">
              <w:rPr>
                <w:rFonts w:ascii="Arial" w:hAnsi="Arial" w:cs="Arial"/>
                <w:spacing w:val="-16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izvješća</w:t>
            </w:r>
            <w:proofErr w:type="spellEnd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Porezne</w:t>
            </w:r>
            <w:proofErr w:type="spellEnd"/>
            <w:r w:rsidRPr="000835BD">
              <w:rPr>
                <w:rFonts w:ascii="Arial" w:hAnsi="Arial" w:cs="Arial"/>
                <w:spacing w:val="-3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uprave</w:t>
            </w:r>
            <w:proofErr w:type="spellEnd"/>
            <w:r w:rsidRPr="000835BD">
              <w:rPr>
                <w:rFonts w:ascii="Arial" w:hAnsi="Arial" w:cs="Arial"/>
                <w:spacing w:val="-3"/>
                <w:w w:val="80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 xml:space="preserve">Zagreb, </w:t>
            </w:r>
            <w:proofErr w:type="spellStart"/>
            <w:r w:rsidRPr="000835BD">
              <w:rPr>
                <w:rFonts w:ascii="Arial" w:hAnsi="Arial" w:cs="Arial"/>
                <w:w w:val="75"/>
                <w:sz w:val="18"/>
                <w:szCs w:val="18"/>
              </w:rPr>
              <w:t>pravomoćne</w:t>
            </w:r>
            <w:proofErr w:type="spellEnd"/>
            <w:r w:rsidRPr="000835BD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5"/>
                <w:sz w:val="18"/>
                <w:szCs w:val="18"/>
              </w:rPr>
              <w:t>i</w:t>
            </w:r>
            <w:proofErr w:type="spellEnd"/>
            <w:r w:rsidRPr="000835BD">
              <w:rPr>
                <w:rFonts w:ascii="Arial" w:hAnsi="Arial" w:cs="Arial"/>
                <w:spacing w:val="-10"/>
                <w:w w:val="75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5"/>
                <w:sz w:val="18"/>
                <w:szCs w:val="18"/>
              </w:rPr>
              <w:t>izvršne</w:t>
            </w:r>
            <w:proofErr w:type="spellEnd"/>
            <w:r w:rsidRPr="000835BD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5"/>
                <w:sz w:val="18"/>
                <w:szCs w:val="18"/>
              </w:rPr>
              <w:t>odluke</w:t>
            </w:r>
            <w:proofErr w:type="spellEnd"/>
            <w:r w:rsidRPr="000835BD">
              <w:rPr>
                <w:rFonts w:ascii="Arial" w:hAnsi="Arial" w:cs="Arial"/>
                <w:w w:val="75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Prekršajnog</w:t>
            </w:r>
            <w:proofErr w:type="spellEnd"/>
            <w:r w:rsidRPr="000835BD">
              <w:rPr>
                <w:rFonts w:ascii="Arial" w:hAnsi="Arial" w:cs="Arial"/>
                <w:spacing w:val="-17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suda</w:t>
            </w:r>
            <w:proofErr w:type="spellEnd"/>
            <w:r w:rsidRPr="000835BD">
              <w:rPr>
                <w:rFonts w:ascii="Arial" w:hAnsi="Arial" w:cs="Arial"/>
                <w:spacing w:val="-14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Zagreb</w:t>
            </w:r>
            <w:r w:rsidRPr="000835BD">
              <w:rPr>
                <w:rFonts w:ascii="Arial" w:hAnsi="Arial" w:cs="Arial"/>
                <w:spacing w:val="-17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prema</w:t>
            </w:r>
            <w:proofErr w:type="spellEnd"/>
          </w:p>
          <w:p w:rsidRPr="000835BD" w:rsidR="000835BD" w:rsidP="001652A4" w:rsidRDefault="000835BD" w14:paraId="6DC6EA39" w14:textId="77777777">
            <w:pPr>
              <w:pStyle w:val="TableParagraph"/>
              <w:spacing w:line="196" w:lineRule="exact"/>
              <w:ind w:left="2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prijavi</w:t>
            </w:r>
            <w:proofErr w:type="spellEnd"/>
            <w:r w:rsidRPr="000835BD">
              <w:rPr>
                <w:rFonts w:ascii="Arial" w:hAnsi="Arial" w:cs="Arial"/>
                <w:spacing w:val="-6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vjerovnika</w:t>
            </w:r>
            <w:proofErr w:type="spellEnd"/>
          </w:p>
        </w:tc>
      </w:tr>
      <w:tr w:rsidRPr="000835BD" w:rsidR="000835BD" w:rsidTr="000835BD" w14:paraId="2F46239F" w14:textId="77777777">
        <w:trPr>
          <w:trHeight w:val="234"/>
        </w:trPr>
        <w:tc>
          <w:tcPr>
            <w:tcW w:w="102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433E3D1F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45BB9BBD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49528B75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7EBCF39F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31DB1F16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3E446071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60349389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5C0CC95B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7195990C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131D5E45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68B628BF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0835BD" w:rsidR="000835BD" w:rsidTr="000835BD" w14:paraId="4FEAD556" w14:textId="77777777">
        <w:trPr>
          <w:trHeight w:val="234"/>
        </w:trPr>
        <w:tc>
          <w:tcPr>
            <w:tcW w:w="102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BE3D5"/>
          </w:tcPr>
          <w:p w:rsidRPr="000835BD" w:rsidR="000835BD" w:rsidP="001652A4" w:rsidRDefault="000835BD" w14:paraId="30D14462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6739313A" w14:textId="77777777">
            <w:pPr>
              <w:pStyle w:val="TableParagraph"/>
              <w:spacing w:before="5" w:line="209" w:lineRule="exact"/>
              <w:ind w:left="40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UKUPNO</w:t>
            </w:r>
          </w:p>
        </w:tc>
        <w:tc>
          <w:tcPr>
            <w:tcW w:w="39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18225ECE" w14:textId="77777777">
            <w:pPr>
              <w:pStyle w:val="TableParagraph"/>
              <w:spacing w:before="5" w:line="209" w:lineRule="exact"/>
              <w:ind w:right="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4"/>
                <w:w w:val="80"/>
                <w:sz w:val="18"/>
                <w:szCs w:val="18"/>
              </w:rPr>
              <w:t>0,00</w:t>
            </w:r>
          </w:p>
        </w:tc>
        <w:tc>
          <w:tcPr>
            <w:tcW w:w="39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799BCB6A" w14:textId="77777777">
            <w:pPr>
              <w:pStyle w:val="TableParagraph"/>
              <w:spacing w:before="5" w:line="209" w:lineRule="exact"/>
              <w:ind w:right="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5.349,46</w:t>
            </w:r>
          </w:p>
        </w:tc>
        <w:tc>
          <w:tcPr>
            <w:tcW w:w="6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BE3D5"/>
          </w:tcPr>
          <w:p w:rsidRPr="000835BD" w:rsidR="000835BD" w:rsidP="001652A4" w:rsidRDefault="000835BD" w14:paraId="68D7A5C1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33FECDE2" w14:textId="77777777">
            <w:pPr>
              <w:pStyle w:val="TableParagraph"/>
              <w:spacing w:before="5" w:line="209" w:lineRule="exact"/>
              <w:ind w:right="1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4"/>
                <w:w w:val="80"/>
                <w:sz w:val="18"/>
                <w:szCs w:val="18"/>
              </w:rPr>
              <w:t>0,00</w:t>
            </w:r>
          </w:p>
        </w:tc>
        <w:tc>
          <w:tcPr>
            <w:tcW w:w="39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512D18BD" w14:textId="77777777">
            <w:pPr>
              <w:pStyle w:val="TableParagraph"/>
              <w:spacing w:before="5" w:line="209" w:lineRule="exact"/>
              <w:ind w:right="1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5.349,46</w:t>
            </w:r>
          </w:p>
        </w:tc>
        <w:tc>
          <w:tcPr>
            <w:tcW w:w="6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BE3D5"/>
          </w:tcPr>
          <w:p w:rsidRPr="000835BD" w:rsidR="000835BD" w:rsidP="001652A4" w:rsidRDefault="000835BD" w14:paraId="4A1AE8FF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05694C6B" w14:textId="77777777">
            <w:pPr>
              <w:pStyle w:val="TableParagraph"/>
              <w:spacing w:before="5" w:line="209" w:lineRule="exact"/>
              <w:ind w:right="1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4"/>
                <w:w w:val="80"/>
                <w:sz w:val="18"/>
                <w:szCs w:val="18"/>
              </w:rPr>
              <w:t>0,00</w:t>
            </w:r>
          </w:p>
        </w:tc>
        <w:tc>
          <w:tcPr>
            <w:tcW w:w="35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BE3D5"/>
          </w:tcPr>
          <w:p w:rsidRPr="000835BD" w:rsidR="000835BD" w:rsidP="001652A4" w:rsidRDefault="000835BD" w14:paraId="33A546D1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BE3D5"/>
          </w:tcPr>
          <w:p w:rsidRPr="000835BD" w:rsidR="000835BD" w:rsidP="001652A4" w:rsidRDefault="000835BD" w14:paraId="669A7E44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Pr="000835BD" w:rsidR="00E14357" w:rsidP="000835BD" w:rsidRDefault="00E14357" w14:paraId="75BC3D81" w14:textId="77777777">
      <w:pPr>
        <w:jc w:val="both"/>
        <w:rPr>
          <w:rFonts w:ascii="Arial" w:hAnsi="Arial" w:cs="Arial"/>
          <w:sz w:val="24"/>
          <w:szCs w:val="24"/>
        </w:rPr>
      </w:pPr>
    </w:p>
    <w:p w:rsidRPr="00E14357" w:rsidR="00E14357" w:rsidP="00E14357" w:rsidRDefault="00E14357" w14:paraId="2E9A6B6D" w14:textId="77777777">
      <w:pPr>
        <w:pStyle w:val="Odlomakpopisa"/>
        <w:ind w:left="3240"/>
        <w:jc w:val="both"/>
        <w:rPr>
          <w:rFonts w:ascii="Arial" w:hAnsi="Arial" w:cs="Arial"/>
          <w:sz w:val="24"/>
          <w:szCs w:val="24"/>
        </w:rPr>
      </w:pPr>
    </w:p>
    <w:p w:rsidRPr="00A116F9" w:rsidR="00FE0A23" w:rsidP="009D25E3" w:rsidRDefault="00FE0A23" w14:paraId="22B482AA" w14:textId="06FF34F4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A116F9">
        <w:rPr>
          <w:rFonts w:ascii="Arial" w:hAnsi="Arial" w:cs="Arial"/>
          <w:sz w:val="24"/>
          <w:szCs w:val="24"/>
        </w:rPr>
        <w:t>viši isplatni red</w:t>
      </w:r>
    </w:p>
    <w:tbl>
      <w:tblPr>
        <w:tblStyle w:val="TableNormal"/>
        <w:tblW w:w="5000" w:type="pct"/>
        <w:tblBorders>
          <w:top w:val="single" w:color="DFDFDF" w:sz="6" w:space="0"/>
          <w:left w:val="single" w:color="DFDFDF" w:sz="6" w:space="0"/>
          <w:bottom w:val="single" w:color="DFDFDF" w:sz="6" w:space="0"/>
          <w:right w:val="single" w:color="DFDFDF" w:sz="6" w:space="0"/>
          <w:insideH w:val="single" w:color="DFDFDF" w:sz="6" w:space="0"/>
          <w:insideV w:val="single" w:color="DFDFDF" w:sz="6" w:space="0"/>
        </w:tblBorders>
        <w:tblLook w:firstRow="1" w:lastRow="1" w:firstColumn="1" w:lastColumn="1" w:noHBand="0" w:noVBand="0" w:val="01E0"/>
      </w:tblPr>
      <w:tblGrid>
        <w:gridCol w:w="210"/>
        <w:gridCol w:w="1310"/>
        <w:gridCol w:w="1082"/>
        <w:gridCol w:w="1311"/>
        <w:gridCol w:w="782"/>
        <w:gridCol w:w="1304"/>
        <w:gridCol w:w="782"/>
        <w:gridCol w:w="972"/>
        <w:gridCol w:w="1311"/>
      </w:tblGrid>
      <w:tr w:rsidRPr="000835BD" w:rsidR="002E4318" w:rsidTr="000835BD" w14:paraId="0BDCB903" w14:textId="77777777">
        <w:trPr>
          <w:trHeight w:val="1849"/>
        </w:trPr>
        <w:tc>
          <w:tcPr>
            <w:tcW w:w="109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BE3D5"/>
          </w:tcPr>
          <w:p w:rsidRPr="000835BD" w:rsidR="000835BD" w:rsidP="001652A4" w:rsidRDefault="000835BD" w14:paraId="5565DE53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400EE67A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16ACA55F" w14:textId="77777777">
            <w:pPr>
              <w:pStyle w:val="TableParagraph"/>
              <w:spacing w:before="155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7850F930" w14:textId="77777777">
            <w:pPr>
              <w:pStyle w:val="TableParagraph"/>
              <w:ind w:left="35" w:right="-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5"/>
                <w:w w:val="70"/>
                <w:sz w:val="18"/>
                <w:szCs w:val="18"/>
              </w:rPr>
              <w:t>RB</w:t>
            </w:r>
          </w:p>
        </w:tc>
        <w:tc>
          <w:tcPr>
            <w:tcW w:w="72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BE3D5"/>
          </w:tcPr>
          <w:p w:rsidRPr="000835BD" w:rsidR="000835BD" w:rsidP="001652A4" w:rsidRDefault="000835BD" w14:paraId="557491CF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740A9746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555A59E8" w14:textId="77777777">
            <w:pPr>
              <w:pStyle w:val="TableParagraph"/>
              <w:spacing w:before="28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0637EE54" w14:textId="77777777">
            <w:pPr>
              <w:pStyle w:val="TableParagraph"/>
              <w:ind w:left="28" w:right="4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Stečajni</w:t>
            </w:r>
            <w:proofErr w:type="spellEnd"/>
            <w:r w:rsidRPr="000835BD">
              <w:rPr>
                <w:rFonts w:ascii="Arial" w:hAnsi="Arial" w:cs="Arial"/>
                <w:spacing w:val="-15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vjerovnik</w:t>
            </w:r>
            <w:proofErr w:type="spellEnd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,</w:t>
            </w:r>
            <w:r w:rsidRPr="000835BD">
              <w:rPr>
                <w:rFonts w:ascii="Arial" w:hAnsi="Arial" w:cs="Arial"/>
                <w:spacing w:val="22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OIB,</w:t>
            </w:r>
          </w:p>
          <w:p w:rsidRPr="000835BD" w:rsidR="000835BD" w:rsidP="001652A4" w:rsidRDefault="000835BD" w14:paraId="2ABEC636" w14:textId="77777777">
            <w:pPr>
              <w:pStyle w:val="TableParagraph"/>
              <w:spacing w:before="12"/>
              <w:ind w:left="2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adresa</w:t>
            </w:r>
            <w:proofErr w:type="spellEnd"/>
          </w:p>
        </w:tc>
        <w:tc>
          <w:tcPr>
            <w:tcW w:w="59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BE3D5"/>
          </w:tcPr>
          <w:p w:rsidRPr="000835BD" w:rsidR="000835BD" w:rsidP="001652A4" w:rsidRDefault="000835BD" w14:paraId="73C6DA35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2EAE263B" w14:textId="77777777">
            <w:pPr>
              <w:pStyle w:val="TableParagraph"/>
              <w:spacing w:before="132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69FD6C63" w14:textId="77777777">
            <w:pPr>
              <w:pStyle w:val="TableParagraph"/>
              <w:spacing w:line="252" w:lineRule="auto"/>
              <w:ind w:left="237" w:right="205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Iznos</w:t>
            </w:r>
            <w:proofErr w:type="spellEnd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prijavljene</w:t>
            </w:r>
            <w:proofErr w:type="spellEnd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tražbine</w:t>
            </w:r>
            <w:proofErr w:type="spellEnd"/>
          </w:p>
        </w:tc>
        <w:tc>
          <w:tcPr>
            <w:tcW w:w="72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FF0000" w:sz="18" w:space="0"/>
            </w:tcBorders>
            <w:shd w:val="clear" w:color="auto" w:fill="FBE3D5"/>
          </w:tcPr>
          <w:p w:rsidRPr="000835BD" w:rsidR="000835BD" w:rsidP="001652A4" w:rsidRDefault="000835BD" w14:paraId="3A3412B1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7ABDEC62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632274DE" w14:textId="77777777">
            <w:pPr>
              <w:pStyle w:val="TableParagraph"/>
              <w:spacing w:before="28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3BEA5FDC" w14:textId="77777777">
            <w:pPr>
              <w:pStyle w:val="TableParagraph"/>
              <w:ind w:left="58" w:right="11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Pravna</w:t>
            </w:r>
            <w:proofErr w:type="spellEnd"/>
            <w:r w:rsidRPr="000835BD">
              <w:rPr>
                <w:rFonts w:ascii="Arial" w:hAnsi="Arial" w:cs="Arial"/>
                <w:spacing w:val="-1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osnova</w:t>
            </w:r>
            <w:proofErr w:type="spellEnd"/>
            <w:r w:rsidRPr="000835BD">
              <w:rPr>
                <w:rFonts w:ascii="Arial" w:hAnsi="Arial" w:cs="Arial"/>
                <w:spacing w:val="-1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prijavljene</w:t>
            </w:r>
            <w:proofErr w:type="spellEnd"/>
          </w:p>
          <w:p w:rsidRPr="000835BD" w:rsidR="000835BD" w:rsidP="001652A4" w:rsidRDefault="000835BD" w14:paraId="296C5463" w14:textId="77777777">
            <w:pPr>
              <w:pStyle w:val="TableParagraph"/>
              <w:spacing w:before="12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tražbine</w:t>
            </w:r>
            <w:proofErr w:type="spellEnd"/>
          </w:p>
        </w:tc>
        <w:tc>
          <w:tcPr>
            <w:tcW w:w="432" w:type="pct"/>
            <w:tcBorders>
              <w:top w:val="single" w:color="000000" w:sz="6" w:space="0"/>
              <w:left w:val="single" w:color="FF0000" w:sz="18" w:space="0"/>
              <w:bottom w:val="single" w:color="000000" w:sz="6" w:space="0"/>
              <w:right w:val="single" w:color="FF0000" w:sz="18" w:space="0"/>
            </w:tcBorders>
            <w:shd w:val="clear" w:color="auto" w:fill="FBE3D5"/>
          </w:tcPr>
          <w:p w:rsidRPr="000835BD" w:rsidR="000835BD" w:rsidP="001652A4" w:rsidRDefault="000835BD" w14:paraId="3BEE2F29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3B93FF87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37BEAA65" w14:textId="77777777">
            <w:pPr>
              <w:pStyle w:val="TableParagraph"/>
              <w:spacing w:before="28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289BC20E" w14:textId="77777777">
            <w:pPr>
              <w:pStyle w:val="TableParagraph"/>
              <w:ind w:left="41" w:right="9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Iznos</w:t>
            </w:r>
            <w:proofErr w:type="spellEnd"/>
            <w:r w:rsidRPr="000835BD">
              <w:rPr>
                <w:rFonts w:ascii="Arial" w:hAnsi="Arial" w:cs="Arial"/>
                <w:spacing w:val="-4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priznate</w:t>
            </w:r>
            <w:proofErr w:type="spellEnd"/>
          </w:p>
          <w:p w:rsidRPr="000835BD" w:rsidR="000835BD" w:rsidP="001652A4" w:rsidRDefault="000835BD" w14:paraId="7A7052FF" w14:textId="77777777">
            <w:pPr>
              <w:pStyle w:val="TableParagraph"/>
              <w:spacing w:before="12"/>
              <w:ind w:left="41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tražbine</w:t>
            </w:r>
            <w:proofErr w:type="spellEnd"/>
          </w:p>
        </w:tc>
        <w:tc>
          <w:tcPr>
            <w:tcW w:w="720" w:type="pct"/>
            <w:tcBorders>
              <w:top w:val="single" w:color="000000" w:sz="6" w:space="0"/>
              <w:left w:val="single" w:color="FF0000" w:sz="18" w:space="0"/>
              <w:bottom w:val="single" w:color="000000" w:sz="6" w:space="0"/>
              <w:right w:val="single" w:color="FF0000" w:sz="18" w:space="0"/>
            </w:tcBorders>
            <w:shd w:val="clear" w:color="auto" w:fill="FBE3D5"/>
          </w:tcPr>
          <w:p w:rsidRPr="000835BD" w:rsidR="000835BD" w:rsidP="001652A4" w:rsidRDefault="000835BD" w14:paraId="422CFE84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532CEDC9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7DAB1E12" w14:textId="77777777">
            <w:pPr>
              <w:pStyle w:val="TableParagraph"/>
              <w:spacing w:before="28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28AD8184" w14:textId="77777777">
            <w:pPr>
              <w:pStyle w:val="TableParagraph"/>
              <w:ind w:left="33" w:right="1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Pravna</w:t>
            </w:r>
            <w:proofErr w:type="spellEnd"/>
            <w:r w:rsidRPr="000835BD">
              <w:rPr>
                <w:rFonts w:ascii="Arial" w:hAnsi="Arial" w:cs="Arial"/>
                <w:spacing w:val="-1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osnova</w:t>
            </w:r>
            <w:proofErr w:type="spellEnd"/>
            <w:r w:rsidRPr="000835BD">
              <w:rPr>
                <w:rFonts w:ascii="Arial" w:hAnsi="Arial" w:cs="Arial"/>
                <w:spacing w:val="-1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priznate</w:t>
            </w:r>
            <w:proofErr w:type="spellEnd"/>
          </w:p>
          <w:p w:rsidRPr="000835BD" w:rsidR="000835BD" w:rsidP="001652A4" w:rsidRDefault="000835BD" w14:paraId="234E6ADD" w14:textId="77777777">
            <w:pPr>
              <w:pStyle w:val="TableParagraph"/>
              <w:spacing w:before="12"/>
              <w:ind w:left="33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tražbine</w:t>
            </w:r>
            <w:proofErr w:type="spellEnd"/>
          </w:p>
        </w:tc>
        <w:tc>
          <w:tcPr>
            <w:tcW w:w="432" w:type="pct"/>
            <w:tcBorders>
              <w:top w:val="single" w:color="000000" w:sz="6" w:space="0"/>
              <w:left w:val="single" w:color="FF0000" w:sz="18" w:space="0"/>
              <w:bottom w:val="single" w:color="000000" w:sz="6" w:space="0"/>
              <w:right w:val="single" w:color="000000" w:sz="4" w:space="0"/>
            </w:tcBorders>
            <w:shd w:val="clear" w:color="auto" w:fill="FBE3D5"/>
          </w:tcPr>
          <w:p w:rsidRPr="000835BD" w:rsidR="000835BD" w:rsidP="001652A4" w:rsidRDefault="000835BD" w14:paraId="126665D2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7D5CF257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71C9F7A0" w14:textId="77777777">
            <w:pPr>
              <w:pStyle w:val="TableParagraph"/>
              <w:spacing w:before="28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6C2DB76C" w14:textId="77777777">
            <w:pPr>
              <w:pStyle w:val="TableParagraph"/>
              <w:ind w:left="27" w:right="1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Iznos</w:t>
            </w:r>
            <w:proofErr w:type="spellEnd"/>
            <w:r w:rsidRPr="000835BD">
              <w:rPr>
                <w:rFonts w:ascii="Arial" w:hAnsi="Arial" w:cs="Arial"/>
                <w:spacing w:val="-4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osporene</w:t>
            </w:r>
            <w:proofErr w:type="spellEnd"/>
          </w:p>
          <w:p w:rsidRPr="000835BD" w:rsidR="000835BD" w:rsidP="001652A4" w:rsidRDefault="000835BD" w14:paraId="30E2A5A4" w14:textId="77777777">
            <w:pPr>
              <w:pStyle w:val="TableParagraph"/>
              <w:spacing w:before="12"/>
              <w:ind w:left="27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tražbine</w:t>
            </w:r>
            <w:proofErr w:type="spellEnd"/>
          </w:p>
        </w:tc>
        <w:tc>
          <w:tcPr>
            <w:tcW w:w="53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FF0000" w:sz="12" w:space="0"/>
            </w:tcBorders>
            <w:shd w:val="clear" w:color="auto" w:fill="FBE3D5"/>
          </w:tcPr>
          <w:p w:rsidRPr="000835BD" w:rsidR="000835BD" w:rsidP="001652A4" w:rsidRDefault="000835BD" w14:paraId="01F964B7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579975AE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35446CB4" w14:textId="77777777">
            <w:pPr>
              <w:pStyle w:val="TableParagraph"/>
              <w:spacing w:before="28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1D0B13BA" w14:textId="77777777">
            <w:pPr>
              <w:pStyle w:val="TableParagraph"/>
              <w:ind w:left="47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Razlog</w:t>
            </w:r>
            <w:proofErr w:type="spellEnd"/>
            <w:r w:rsidRPr="000835BD">
              <w:rPr>
                <w:rFonts w:ascii="Arial" w:hAnsi="Arial" w:cs="Arial"/>
                <w:spacing w:val="-3"/>
                <w:w w:val="75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5"/>
                <w:sz w:val="18"/>
                <w:szCs w:val="18"/>
              </w:rPr>
              <w:t>osporavanja</w:t>
            </w:r>
            <w:proofErr w:type="spellEnd"/>
          </w:p>
          <w:p w:rsidRPr="000835BD" w:rsidR="000835BD" w:rsidP="001652A4" w:rsidRDefault="000835BD" w14:paraId="4D009458" w14:textId="77777777">
            <w:pPr>
              <w:pStyle w:val="TableParagraph"/>
              <w:spacing w:before="12"/>
              <w:ind w:left="56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tražbine</w:t>
            </w:r>
            <w:proofErr w:type="spellEnd"/>
          </w:p>
        </w:tc>
        <w:tc>
          <w:tcPr>
            <w:tcW w:w="724" w:type="pct"/>
            <w:tcBorders>
              <w:top w:val="single" w:color="000000" w:sz="6" w:space="0"/>
              <w:left w:val="single" w:color="FF0000" w:sz="12" w:space="0"/>
              <w:bottom w:val="single" w:color="000000" w:sz="6" w:space="0"/>
              <w:right w:val="single" w:color="000000" w:sz="4" w:space="0"/>
            </w:tcBorders>
            <w:shd w:val="clear" w:color="auto" w:fill="FBE3D5"/>
          </w:tcPr>
          <w:p w:rsidRPr="000835BD" w:rsidR="000835BD" w:rsidP="001652A4" w:rsidRDefault="000835BD" w14:paraId="2A47E2A4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22CE6BEC" w14:textId="77777777">
            <w:pPr>
              <w:pStyle w:val="TableParagraph"/>
              <w:spacing w:before="132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640EF501" w14:textId="77777777">
            <w:pPr>
              <w:pStyle w:val="TableParagraph"/>
              <w:spacing w:line="252" w:lineRule="auto"/>
              <w:ind w:left="68" w:right="26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Oznaka</w:t>
            </w:r>
            <w:proofErr w:type="spellEnd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ovršne</w:t>
            </w:r>
            <w:proofErr w:type="spellEnd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isprave</w:t>
            </w:r>
            <w:proofErr w:type="spellEnd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ako</w:t>
            </w:r>
            <w:proofErr w:type="spellEnd"/>
            <w:r w:rsidRPr="000835BD">
              <w:rPr>
                <w:rFonts w:ascii="Arial" w:hAnsi="Arial" w:cs="Arial"/>
                <w:w w:val="80"/>
                <w:sz w:val="18"/>
                <w:szCs w:val="18"/>
              </w:rPr>
              <w:t xml:space="preserve"> se</w:t>
            </w:r>
            <w:r w:rsidRPr="000835BD">
              <w:rPr>
                <w:rFonts w:ascii="Arial" w:hAnsi="Arial" w:cs="Arial"/>
                <w:spacing w:val="-8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80"/>
                <w:sz w:val="18"/>
                <w:szCs w:val="18"/>
              </w:rPr>
              <w:t>tražbina</w:t>
            </w:r>
            <w:proofErr w:type="spellEnd"/>
            <w:r w:rsidRPr="000835BD">
              <w:rPr>
                <w:rFonts w:ascii="Arial" w:hAnsi="Arial" w:cs="Arial"/>
                <w:spacing w:val="-9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80"/>
                <w:sz w:val="18"/>
                <w:szCs w:val="18"/>
              </w:rPr>
              <w:t>zasniva</w:t>
            </w:r>
            <w:proofErr w:type="spellEnd"/>
            <w:r w:rsidRPr="000835BD">
              <w:rPr>
                <w:rFonts w:ascii="Arial" w:hAnsi="Arial" w:cs="Arial"/>
                <w:spacing w:val="-9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80"/>
                <w:sz w:val="18"/>
                <w:szCs w:val="18"/>
              </w:rPr>
              <w:t>na</w:t>
            </w:r>
            <w:proofErr w:type="spellEnd"/>
            <w:r w:rsidRPr="000835BD">
              <w:rPr>
                <w:rFonts w:ascii="Arial" w:hAnsi="Arial" w:cs="Arial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80"/>
                <w:sz w:val="18"/>
                <w:szCs w:val="18"/>
              </w:rPr>
              <w:t>ovršnoj</w:t>
            </w:r>
            <w:proofErr w:type="spellEnd"/>
            <w:r w:rsidRPr="000835BD">
              <w:rPr>
                <w:rFonts w:ascii="Arial" w:hAnsi="Arial" w:cs="Arial"/>
                <w:spacing w:val="-13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80"/>
                <w:sz w:val="18"/>
                <w:szCs w:val="18"/>
              </w:rPr>
              <w:t>ispravi</w:t>
            </w:r>
            <w:proofErr w:type="spellEnd"/>
          </w:p>
        </w:tc>
      </w:tr>
      <w:tr w:rsidRPr="000835BD" w:rsidR="002E4318" w:rsidTr="000835BD" w14:paraId="171921CC" w14:textId="77777777">
        <w:trPr>
          <w:trHeight w:val="707"/>
        </w:trPr>
        <w:tc>
          <w:tcPr>
            <w:tcW w:w="109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2DB26768" w14:textId="77777777">
            <w:pPr>
              <w:pStyle w:val="TableParagraph"/>
              <w:spacing w:before="21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3035C6EA" w14:textId="77777777">
            <w:pPr>
              <w:pStyle w:val="TableParagraph"/>
              <w:ind w:right="6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10"/>
                <w:w w:val="80"/>
                <w:sz w:val="18"/>
                <w:szCs w:val="18"/>
              </w:rPr>
              <w:t>1</w:t>
            </w:r>
          </w:p>
        </w:tc>
        <w:tc>
          <w:tcPr>
            <w:tcW w:w="72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1A1CD973" w14:textId="77777777">
            <w:pPr>
              <w:pStyle w:val="TableParagraph"/>
              <w:spacing w:before="21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5FCECD78" w14:textId="77777777">
            <w:pPr>
              <w:pStyle w:val="TableParagraph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RH</w:t>
            </w:r>
            <w:r w:rsidRPr="000835BD">
              <w:rPr>
                <w:rFonts w:ascii="Arial" w:hAnsi="Arial" w:cs="Arial"/>
                <w:spacing w:val="-15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MF</w:t>
            </w:r>
            <w:r w:rsidRPr="000835BD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PU,</w:t>
            </w:r>
            <w:r w:rsidRPr="000835BD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OIB:18683136487</w:t>
            </w:r>
          </w:p>
        </w:tc>
        <w:tc>
          <w:tcPr>
            <w:tcW w:w="59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1BAD5361" w14:textId="77777777">
            <w:pPr>
              <w:pStyle w:val="TableParagraph"/>
              <w:spacing w:before="21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63648175" w14:textId="77777777">
            <w:pPr>
              <w:pStyle w:val="TableParagraph"/>
              <w:ind w:right="-1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5.032,91</w:t>
            </w:r>
          </w:p>
        </w:tc>
        <w:tc>
          <w:tcPr>
            <w:tcW w:w="72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21C761D0" w14:textId="77777777">
            <w:pPr>
              <w:pStyle w:val="TableParagraph"/>
              <w:spacing w:before="113" w:line="252" w:lineRule="auto"/>
              <w:ind w:left="3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Porezi</w:t>
            </w:r>
            <w:proofErr w:type="spellEnd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,</w:t>
            </w:r>
            <w:r w:rsidRPr="000835BD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doprinosi</w:t>
            </w:r>
            <w:proofErr w:type="spellEnd"/>
            <w:r w:rsidRPr="000835BD">
              <w:rPr>
                <w:rFonts w:ascii="Arial" w:hAnsi="Arial" w:cs="Arial"/>
                <w:spacing w:val="-9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i</w:t>
            </w:r>
            <w:proofErr w:type="spellEnd"/>
            <w:r w:rsidRPr="000835BD">
              <w:rPr>
                <w:rFonts w:ascii="Arial" w:hAnsi="Arial" w:cs="Arial"/>
                <w:spacing w:val="-9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druga</w:t>
            </w:r>
            <w:proofErr w:type="spellEnd"/>
            <w:r w:rsidRPr="000835BD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javna</w:t>
            </w:r>
            <w:proofErr w:type="spellEnd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davanja</w:t>
            </w:r>
            <w:proofErr w:type="spellEnd"/>
          </w:p>
        </w:tc>
        <w:tc>
          <w:tcPr>
            <w:tcW w:w="432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79002926" w14:textId="77777777">
            <w:pPr>
              <w:pStyle w:val="TableParagraph"/>
              <w:spacing w:before="21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163786AD" w14:textId="77777777">
            <w:pPr>
              <w:pStyle w:val="TableParagraph"/>
              <w:ind w:right="-1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5.032,91</w:t>
            </w:r>
          </w:p>
        </w:tc>
        <w:tc>
          <w:tcPr>
            <w:tcW w:w="720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6B3655AA" w14:textId="77777777">
            <w:pPr>
              <w:pStyle w:val="TableParagraph"/>
              <w:spacing w:line="228" w:lineRule="exact"/>
              <w:ind w:left="39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Porezi</w:t>
            </w:r>
            <w:proofErr w:type="spellEnd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,</w:t>
            </w:r>
            <w:r w:rsidRPr="000835B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doprinosi</w:t>
            </w:r>
            <w:proofErr w:type="spellEnd"/>
            <w:r w:rsidRPr="000835BD">
              <w:rPr>
                <w:rFonts w:ascii="Arial" w:hAnsi="Arial" w:cs="Arial"/>
                <w:spacing w:val="-19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i</w:t>
            </w:r>
            <w:proofErr w:type="spellEnd"/>
            <w:r w:rsidRPr="000835BD">
              <w:rPr>
                <w:rFonts w:ascii="Arial" w:hAnsi="Arial" w:cs="Arial"/>
                <w:spacing w:val="-2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druga</w:t>
            </w:r>
            <w:proofErr w:type="spellEnd"/>
            <w:r w:rsidRPr="000835B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javna</w:t>
            </w:r>
            <w:proofErr w:type="spellEnd"/>
          </w:p>
          <w:p w:rsidRPr="000835BD" w:rsidR="000835BD" w:rsidP="001652A4" w:rsidRDefault="000835BD" w14:paraId="1E814B27" w14:textId="77777777">
            <w:pPr>
              <w:pStyle w:val="TableParagraph"/>
              <w:spacing w:before="11"/>
              <w:ind w:left="39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davanja</w:t>
            </w:r>
            <w:proofErr w:type="spellEnd"/>
            <w:r w:rsidRPr="000835BD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temeljem</w:t>
            </w:r>
            <w:proofErr w:type="spellEnd"/>
            <w:r w:rsidRPr="000835B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ovršnih</w:t>
            </w:r>
            <w:proofErr w:type="spellEnd"/>
            <w:r w:rsidRPr="000835BD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10"/>
                <w:w w:val="70"/>
                <w:sz w:val="18"/>
                <w:szCs w:val="18"/>
              </w:rPr>
              <w:t>i</w:t>
            </w:r>
            <w:proofErr w:type="spellEnd"/>
          </w:p>
          <w:p w:rsidRPr="000835BD" w:rsidR="000835BD" w:rsidP="001652A4" w:rsidRDefault="000835BD" w14:paraId="612CDC53" w14:textId="77777777">
            <w:pPr>
              <w:pStyle w:val="TableParagraph"/>
              <w:spacing w:before="12" w:line="207" w:lineRule="exact"/>
              <w:ind w:left="39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vjerodostojnih</w:t>
            </w:r>
            <w:proofErr w:type="spellEnd"/>
            <w:r w:rsidRPr="000835BD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isprava</w:t>
            </w:r>
            <w:proofErr w:type="spellEnd"/>
          </w:p>
        </w:tc>
        <w:tc>
          <w:tcPr>
            <w:tcW w:w="432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110D4F18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46A0179F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06B708AE" w14:textId="77777777">
            <w:pPr>
              <w:pStyle w:val="TableParagraph"/>
              <w:spacing w:line="228" w:lineRule="exact"/>
              <w:ind w:left="42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Obrasci</w:t>
            </w:r>
            <w:proofErr w:type="spellEnd"/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JOPPD,</w:t>
            </w:r>
            <w:r w:rsidRPr="000835B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Prijave</w:t>
            </w:r>
            <w:proofErr w:type="spellEnd"/>
            <w:r w:rsidRPr="000835BD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poreza</w:t>
            </w:r>
            <w:proofErr w:type="spellEnd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,</w:t>
            </w:r>
          </w:p>
          <w:p w:rsidRPr="000835BD" w:rsidR="000835BD" w:rsidP="001652A4" w:rsidRDefault="000835BD" w14:paraId="36D4AD7D" w14:textId="77777777">
            <w:pPr>
              <w:pStyle w:val="TableParagraph"/>
              <w:spacing w:line="240" w:lineRule="exact"/>
              <w:ind w:left="42" w:right="216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Privrremena</w:t>
            </w:r>
            <w:proofErr w:type="spellEnd"/>
            <w:r w:rsidRPr="000835BD">
              <w:rPr>
                <w:rFonts w:ascii="Arial" w:hAnsi="Arial" w:cs="Arial"/>
                <w:spacing w:val="-15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rješenja</w:t>
            </w:r>
            <w:proofErr w:type="spellEnd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,</w:t>
            </w:r>
            <w:r w:rsidRPr="000835BD">
              <w:rPr>
                <w:rFonts w:ascii="Arial" w:hAnsi="Arial" w:cs="Arial"/>
                <w:spacing w:val="-15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uvid</w:t>
            </w:r>
            <w:proofErr w:type="spellEnd"/>
            <w:r w:rsidRPr="000835BD">
              <w:rPr>
                <w:rFonts w:ascii="Arial" w:hAnsi="Arial" w:cs="Arial"/>
                <w:spacing w:val="-17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 xml:space="preserve">u </w:t>
            </w:r>
            <w:proofErr w:type="spellStart"/>
            <w:r w:rsidRPr="000835BD">
              <w:rPr>
                <w:rFonts w:ascii="Arial" w:hAnsi="Arial" w:cs="Arial"/>
                <w:w w:val="80"/>
                <w:sz w:val="18"/>
                <w:szCs w:val="18"/>
              </w:rPr>
              <w:t>stanje</w:t>
            </w:r>
            <w:proofErr w:type="spellEnd"/>
            <w:r w:rsidRPr="000835BD">
              <w:rPr>
                <w:rFonts w:ascii="Arial" w:hAnsi="Arial" w:cs="Arial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80"/>
                <w:sz w:val="18"/>
                <w:szCs w:val="18"/>
              </w:rPr>
              <w:t>računa</w:t>
            </w:r>
            <w:proofErr w:type="spellEnd"/>
          </w:p>
        </w:tc>
      </w:tr>
      <w:tr w:rsidRPr="000835BD" w:rsidR="002E4318" w:rsidTr="000835BD" w14:paraId="3D54A003" w14:textId="77777777">
        <w:trPr>
          <w:trHeight w:val="947"/>
        </w:trPr>
        <w:tc>
          <w:tcPr>
            <w:tcW w:w="109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3A32467B" w14:textId="77777777">
            <w:pPr>
              <w:pStyle w:val="TableParagraph"/>
              <w:spacing w:before="134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35C6BF71" w14:textId="77777777">
            <w:pPr>
              <w:pStyle w:val="TableParagraph"/>
              <w:ind w:right="6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10"/>
                <w:w w:val="80"/>
                <w:sz w:val="18"/>
                <w:szCs w:val="18"/>
              </w:rPr>
              <w:t>2</w:t>
            </w:r>
          </w:p>
        </w:tc>
        <w:tc>
          <w:tcPr>
            <w:tcW w:w="72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24AB14F7" w14:textId="77777777">
            <w:pPr>
              <w:pStyle w:val="TableParagraph"/>
              <w:spacing w:line="252" w:lineRule="auto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w w:val="80"/>
                <w:sz w:val="18"/>
                <w:szCs w:val="18"/>
              </w:rPr>
              <w:t xml:space="preserve">HRVATSKI ZAVOD ZA </w:t>
            </w:r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 xml:space="preserve">ZAPOŠLJAVANJE, </w:t>
            </w:r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OIB:91547293790,</w:t>
            </w:r>
            <w:r w:rsidRPr="000835BD">
              <w:rPr>
                <w:rFonts w:ascii="Arial" w:hAnsi="Arial" w:cs="Arial"/>
                <w:spacing w:val="-15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Zagreb,</w:t>
            </w:r>
          </w:p>
          <w:p w:rsidRPr="000835BD" w:rsidR="000835BD" w:rsidP="001652A4" w:rsidRDefault="000835BD" w14:paraId="52500313" w14:textId="77777777">
            <w:pPr>
              <w:pStyle w:val="TableParagraph"/>
              <w:spacing w:line="207" w:lineRule="exact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Kralja</w:t>
            </w:r>
            <w:r w:rsidRPr="000835BD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Zvonimira</w:t>
            </w:r>
            <w:r w:rsidRPr="000835BD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spacing w:val="-5"/>
                <w:w w:val="70"/>
                <w:sz w:val="18"/>
                <w:szCs w:val="18"/>
              </w:rPr>
              <w:t>15</w:t>
            </w:r>
          </w:p>
        </w:tc>
        <w:tc>
          <w:tcPr>
            <w:tcW w:w="59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6292C458" w14:textId="77777777">
            <w:pPr>
              <w:pStyle w:val="TableParagraph"/>
              <w:spacing w:before="134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33835902" w14:textId="77777777">
            <w:pPr>
              <w:pStyle w:val="TableParagraph"/>
              <w:ind w:right="-1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15.288,46</w:t>
            </w:r>
          </w:p>
        </w:tc>
        <w:tc>
          <w:tcPr>
            <w:tcW w:w="72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50FA70ED" w14:textId="77777777">
            <w:pPr>
              <w:pStyle w:val="TableParagraph"/>
              <w:spacing w:before="20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32CB0DB7" w14:textId="77777777">
            <w:pPr>
              <w:pStyle w:val="TableParagraph"/>
              <w:ind w:left="3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Isplaćene</w:t>
            </w:r>
            <w:proofErr w:type="spellEnd"/>
            <w:r w:rsidRPr="000835BD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potpore</w:t>
            </w:r>
            <w:proofErr w:type="spellEnd"/>
            <w:r w:rsidRPr="000835BD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za</w:t>
            </w:r>
            <w:r w:rsidRPr="000835BD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očuvanje</w:t>
            </w:r>
            <w:proofErr w:type="spellEnd"/>
          </w:p>
          <w:p w:rsidRPr="000835BD" w:rsidR="000835BD" w:rsidP="001652A4" w:rsidRDefault="000835BD" w14:paraId="32D9E240" w14:textId="77777777">
            <w:pPr>
              <w:pStyle w:val="TableParagraph"/>
              <w:spacing w:before="12"/>
              <w:ind w:left="3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5"/>
                <w:w w:val="70"/>
                <w:sz w:val="18"/>
                <w:szCs w:val="18"/>
              </w:rPr>
              <w:t>radnih</w:t>
            </w:r>
            <w:proofErr w:type="spellEnd"/>
            <w:r w:rsidRPr="000835BD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mjesta</w:t>
            </w:r>
            <w:proofErr w:type="spellEnd"/>
          </w:p>
        </w:tc>
        <w:tc>
          <w:tcPr>
            <w:tcW w:w="432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6BC970A3" w14:textId="77777777">
            <w:pPr>
              <w:pStyle w:val="TableParagraph"/>
              <w:spacing w:before="134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29F310AE" w14:textId="77777777">
            <w:pPr>
              <w:pStyle w:val="TableParagraph"/>
              <w:ind w:right="-1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15.288,46</w:t>
            </w:r>
          </w:p>
        </w:tc>
        <w:tc>
          <w:tcPr>
            <w:tcW w:w="720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6CD3B99A" w14:textId="77777777">
            <w:pPr>
              <w:pStyle w:val="TableParagraph"/>
              <w:spacing w:before="20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11843359" w14:textId="77777777">
            <w:pPr>
              <w:pStyle w:val="TableParagraph"/>
              <w:spacing w:line="252" w:lineRule="auto"/>
              <w:ind w:left="39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Zahtjevi</w:t>
            </w:r>
            <w:proofErr w:type="spellEnd"/>
            <w:r w:rsidRPr="000835BD">
              <w:rPr>
                <w:rFonts w:ascii="Arial" w:hAnsi="Arial" w:cs="Arial"/>
                <w:spacing w:val="-9"/>
                <w:w w:val="70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za</w:t>
            </w:r>
            <w:r w:rsidRPr="000835BD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povrat</w:t>
            </w:r>
            <w:proofErr w:type="spellEnd"/>
            <w:r w:rsidRPr="000835BD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sredstava</w:t>
            </w:r>
            <w:proofErr w:type="spellEnd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80"/>
                <w:sz w:val="18"/>
                <w:szCs w:val="18"/>
              </w:rPr>
              <w:t>nakon</w:t>
            </w:r>
            <w:proofErr w:type="spellEnd"/>
            <w:r w:rsidRPr="000835BD">
              <w:rPr>
                <w:rFonts w:ascii="Arial" w:hAnsi="Arial" w:cs="Arial"/>
                <w:spacing w:val="-5"/>
                <w:w w:val="8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80"/>
                <w:sz w:val="18"/>
                <w:szCs w:val="18"/>
              </w:rPr>
              <w:t>kontrole</w:t>
            </w:r>
            <w:proofErr w:type="spellEnd"/>
          </w:p>
        </w:tc>
        <w:tc>
          <w:tcPr>
            <w:tcW w:w="432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17B28E1D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3802AB87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597B2E56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0835BD" w:rsidR="002E4318" w:rsidTr="000835BD" w14:paraId="15CB0064" w14:textId="77777777">
        <w:trPr>
          <w:trHeight w:val="1176"/>
        </w:trPr>
        <w:tc>
          <w:tcPr>
            <w:tcW w:w="109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728B56E6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66919E27" w14:textId="77777777">
            <w:pPr>
              <w:pStyle w:val="TableParagraph"/>
              <w:spacing w:before="31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7B6D2DE2" w14:textId="77777777">
            <w:pPr>
              <w:pStyle w:val="TableParagraph"/>
              <w:ind w:right="6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10"/>
                <w:w w:val="80"/>
                <w:sz w:val="18"/>
                <w:szCs w:val="18"/>
              </w:rPr>
              <w:t>3</w:t>
            </w:r>
          </w:p>
        </w:tc>
        <w:tc>
          <w:tcPr>
            <w:tcW w:w="72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268630A3" w14:textId="77777777">
            <w:pPr>
              <w:pStyle w:val="TableParagraph"/>
              <w:spacing w:before="8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0504A8AC" w14:textId="77777777">
            <w:pPr>
              <w:pStyle w:val="TableParagraph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FINANCIJSKA</w:t>
            </w:r>
            <w:r w:rsidRPr="000835BD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AGENCIJA,</w:t>
            </w:r>
            <w:r w:rsidRPr="000835BD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OIB:</w:t>
            </w:r>
          </w:p>
          <w:p w:rsidRPr="000835BD" w:rsidR="000835BD" w:rsidP="001652A4" w:rsidRDefault="000835BD" w14:paraId="1EC77E97" w14:textId="77777777">
            <w:pPr>
              <w:pStyle w:val="TableParagraph"/>
              <w:spacing w:before="12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85821130368,</w:t>
            </w:r>
            <w:r w:rsidRPr="000835BD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Zagreb,</w:t>
            </w:r>
            <w:r w:rsidRPr="000835BD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spacing w:val="-4"/>
                <w:w w:val="70"/>
                <w:sz w:val="18"/>
                <w:szCs w:val="18"/>
              </w:rPr>
              <w:t>Grada</w:t>
            </w:r>
          </w:p>
          <w:p w:rsidRPr="000835BD" w:rsidR="000835BD" w:rsidP="001652A4" w:rsidRDefault="000835BD" w14:paraId="665031DB" w14:textId="77777777">
            <w:pPr>
              <w:pStyle w:val="TableParagraph"/>
              <w:spacing w:before="12"/>
              <w:ind w:left="36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Vukovara</w:t>
            </w:r>
            <w:proofErr w:type="spellEnd"/>
            <w:r w:rsidRPr="000835B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spacing w:val="-5"/>
                <w:w w:val="75"/>
                <w:sz w:val="18"/>
                <w:szCs w:val="18"/>
              </w:rPr>
              <w:t>70</w:t>
            </w:r>
          </w:p>
        </w:tc>
        <w:tc>
          <w:tcPr>
            <w:tcW w:w="59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2D9597F2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5EF2DC47" w14:textId="77777777">
            <w:pPr>
              <w:pStyle w:val="TableParagraph"/>
              <w:spacing w:before="31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25F986EE" w14:textId="77777777">
            <w:pPr>
              <w:pStyle w:val="TableParagraph"/>
              <w:ind w:right="-1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150,21</w:t>
            </w:r>
          </w:p>
        </w:tc>
        <w:tc>
          <w:tcPr>
            <w:tcW w:w="72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70BA2AF4" w14:textId="77777777">
            <w:pPr>
              <w:pStyle w:val="TableParagraph"/>
              <w:spacing w:before="113" w:line="252" w:lineRule="auto"/>
              <w:ind w:left="38" w:right="-1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BD">
              <w:rPr>
                <w:rFonts w:ascii="Arial" w:hAnsi="Arial" w:cs="Arial"/>
                <w:w w:val="75"/>
                <w:sz w:val="18"/>
                <w:szCs w:val="18"/>
              </w:rPr>
              <w:t>Naknade</w:t>
            </w:r>
            <w:proofErr w:type="spellEnd"/>
            <w:r w:rsidRPr="000835BD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w w:val="75"/>
                <w:sz w:val="18"/>
                <w:szCs w:val="18"/>
              </w:rPr>
              <w:t>za</w:t>
            </w:r>
            <w:r w:rsidRPr="000835BD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5"/>
                <w:sz w:val="18"/>
                <w:szCs w:val="18"/>
              </w:rPr>
              <w:t>provedbu</w:t>
            </w:r>
            <w:proofErr w:type="spellEnd"/>
            <w:r w:rsidRPr="000835BD">
              <w:rPr>
                <w:rFonts w:ascii="Arial" w:hAnsi="Arial" w:cs="Arial"/>
                <w:w w:val="75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5"/>
                <w:sz w:val="18"/>
                <w:szCs w:val="18"/>
              </w:rPr>
              <w:t>osnove</w:t>
            </w:r>
            <w:proofErr w:type="spellEnd"/>
            <w:r w:rsidRPr="000835BD">
              <w:rPr>
                <w:rFonts w:ascii="Arial" w:hAnsi="Arial" w:cs="Arial"/>
                <w:w w:val="75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za</w:t>
            </w:r>
            <w:r w:rsidRPr="000835BD">
              <w:rPr>
                <w:rFonts w:ascii="Arial" w:hAnsi="Arial" w:cs="Arial"/>
                <w:spacing w:val="-15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plaćanje</w:t>
            </w:r>
            <w:proofErr w:type="spellEnd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,</w:t>
            </w:r>
            <w:r w:rsidRPr="000835BD">
              <w:rPr>
                <w:rFonts w:ascii="Arial" w:hAnsi="Arial" w:cs="Arial"/>
                <w:spacing w:val="-15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Ugovor</w:t>
            </w:r>
            <w:proofErr w:type="spellEnd"/>
            <w:r w:rsidRPr="000835BD">
              <w:rPr>
                <w:rFonts w:ascii="Arial" w:hAnsi="Arial" w:cs="Arial"/>
                <w:spacing w:val="-18"/>
                <w:sz w:val="18"/>
                <w:szCs w:val="18"/>
              </w:rPr>
              <w:t xml:space="preserve"> </w:t>
            </w:r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o</w:t>
            </w:r>
            <w:r w:rsidRPr="000835BD">
              <w:rPr>
                <w:rFonts w:ascii="Arial" w:hAnsi="Arial" w:cs="Arial"/>
                <w:spacing w:val="-16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uslugama</w:t>
            </w:r>
            <w:proofErr w:type="spellEnd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5"/>
                <w:sz w:val="18"/>
                <w:szCs w:val="18"/>
              </w:rPr>
              <w:t>certificiranja</w:t>
            </w:r>
            <w:proofErr w:type="spellEnd"/>
            <w:r w:rsidRPr="000835BD">
              <w:rPr>
                <w:rFonts w:ascii="Arial" w:hAnsi="Arial" w:cs="Arial"/>
                <w:w w:val="75"/>
                <w:sz w:val="18"/>
                <w:szCs w:val="18"/>
              </w:rPr>
              <w:t xml:space="preserve">, </w:t>
            </w:r>
            <w:proofErr w:type="spellStart"/>
            <w:r w:rsidRPr="000835BD">
              <w:rPr>
                <w:rFonts w:ascii="Arial" w:hAnsi="Arial" w:cs="Arial"/>
                <w:w w:val="75"/>
                <w:sz w:val="18"/>
                <w:szCs w:val="18"/>
              </w:rPr>
              <w:t>Pristupnica</w:t>
            </w:r>
            <w:proofErr w:type="spellEnd"/>
            <w:r w:rsidRPr="000835BD">
              <w:rPr>
                <w:rFonts w:ascii="Arial" w:hAnsi="Arial" w:cs="Arial"/>
                <w:w w:val="75"/>
                <w:sz w:val="18"/>
                <w:szCs w:val="18"/>
              </w:rPr>
              <w:t xml:space="preserve"> za e- </w:t>
            </w:r>
            <w:proofErr w:type="spellStart"/>
            <w:r w:rsidRPr="000835BD">
              <w:rPr>
                <w:rFonts w:ascii="Arial" w:hAnsi="Arial" w:cs="Arial"/>
                <w:spacing w:val="-4"/>
                <w:w w:val="80"/>
                <w:sz w:val="18"/>
                <w:szCs w:val="18"/>
              </w:rPr>
              <w:t>Račun</w:t>
            </w:r>
            <w:proofErr w:type="spellEnd"/>
          </w:p>
        </w:tc>
        <w:tc>
          <w:tcPr>
            <w:tcW w:w="432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310ED252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20A75B0C" w14:textId="77777777">
            <w:pPr>
              <w:pStyle w:val="TableParagraph"/>
              <w:spacing w:before="31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4F5CAB3B" w14:textId="77777777">
            <w:pPr>
              <w:pStyle w:val="TableParagraph"/>
              <w:ind w:right="-1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150,21</w:t>
            </w:r>
          </w:p>
        </w:tc>
        <w:tc>
          <w:tcPr>
            <w:tcW w:w="720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3121E867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7CDD7575" w14:textId="77777777">
            <w:pPr>
              <w:pStyle w:val="TableParagraph"/>
              <w:spacing w:before="31"/>
              <w:rPr>
                <w:rFonts w:ascii="Arial" w:hAnsi="Arial" w:cs="Arial"/>
                <w:sz w:val="18"/>
                <w:szCs w:val="18"/>
              </w:rPr>
            </w:pPr>
          </w:p>
          <w:p w:rsidRPr="000835BD" w:rsidR="000835BD" w:rsidP="001652A4" w:rsidRDefault="000835BD" w14:paraId="56EFF2A1" w14:textId="77777777">
            <w:pPr>
              <w:pStyle w:val="TableParagraph"/>
              <w:ind w:left="39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Ovršne</w:t>
            </w:r>
            <w:proofErr w:type="spellEnd"/>
            <w:r w:rsidRPr="000835BD">
              <w:rPr>
                <w:rFonts w:ascii="Arial" w:hAnsi="Arial" w:cs="Arial"/>
                <w:spacing w:val="-14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i</w:t>
            </w:r>
            <w:proofErr w:type="spellEnd"/>
            <w:proofErr w:type="gramEnd"/>
            <w:r w:rsidRPr="000835BD">
              <w:rPr>
                <w:rFonts w:ascii="Arial" w:hAnsi="Arial" w:cs="Arial"/>
                <w:spacing w:val="-10"/>
                <w:w w:val="70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w w:val="70"/>
                <w:sz w:val="18"/>
                <w:szCs w:val="18"/>
              </w:rPr>
              <w:t>vjerodostojne</w:t>
            </w:r>
            <w:proofErr w:type="spellEnd"/>
            <w:r w:rsidRPr="000835BD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proofErr w:type="spellStart"/>
            <w:r w:rsidRPr="000835BD">
              <w:rPr>
                <w:rFonts w:ascii="Arial" w:hAnsi="Arial" w:cs="Arial"/>
                <w:spacing w:val="-2"/>
                <w:w w:val="70"/>
                <w:sz w:val="18"/>
                <w:szCs w:val="18"/>
              </w:rPr>
              <w:t>isprave</w:t>
            </w:r>
            <w:proofErr w:type="spellEnd"/>
          </w:p>
        </w:tc>
        <w:tc>
          <w:tcPr>
            <w:tcW w:w="432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4E3BDE55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69CD4688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0317BF94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0835BD" w:rsidR="000835BD" w:rsidTr="000835BD" w14:paraId="6697EEE9" w14:textId="77777777">
        <w:trPr>
          <w:gridAfter w:val="2"/>
          <w:wAfter w:w="1261" w:type="pct"/>
          <w:trHeight w:val="238"/>
        </w:trPr>
        <w:tc>
          <w:tcPr>
            <w:tcW w:w="109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BE3D5"/>
          </w:tcPr>
          <w:p w:rsidRPr="000835BD" w:rsidR="000835BD" w:rsidP="001652A4" w:rsidRDefault="000835BD" w14:paraId="27DAC6E2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0F0C9BAE" w14:textId="77777777">
            <w:pPr>
              <w:pStyle w:val="TableParagraph"/>
              <w:spacing w:line="219" w:lineRule="exact"/>
              <w:ind w:left="45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UKUPNO</w:t>
            </w:r>
          </w:p>
        </w:tc>
        <w:tc>
          <w:tcPr>
            <w:tcW w:w="59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71BD11F0" w14:textId="77777777">
            <w:pPr>
              <w:pStyle w:val="TableParagraph"/>
              <w:spacing w:line="219" w:lineRule="exact"/>
              <w:ind w:right="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20.471,58</w:t>
            </w:r>
          </w:p>
        </w:tc>
        <w:tc>
          <w:tcPr>
            <w:tcW w:w="724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BE3D5"/>
          </w:tcPr>
          <w:p w:rsidRPr="000835BD" w:rsidR="000835BD" w:rsidP="001652A4" w:rsidRDefault="000835BD" w14:paraId="7D661912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50DCD587" w14:textId="77777777">
            <w:pPr>
              <w:pStyle w:val="TableParagraph"/>
              <w:spacing w:line="219" w:lineRule="exact"/>
              <w:ind w:right="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2"/>
                <w:w w:val="80"/>
                <w:sz w:val="18"/>
                <w:szCs w:val="18"/>
              </w:rPr>
              <w:t>20.471,58</w:t>
            </w:r>
          </w:p>
        </w:tc>
        <w:tc>
          <w:tcPr>
            <w:tcW w:w="720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BE3D5"/>
          </w:tcPr>
          <w:p w:rsidRPr="000835BD" w:rsidR="000835BD" w:rsidP="001652A4" w:rsidRDefault="000835BD" w14:paraId="42F87DF9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:rsidRPr="000835BD" w:rsidR="000835BD" w:rsidP="001652A4" w:rsidRDefault="000835BD" w14:paraId="5205A2CE" w14:textId="77777777">
            <w:pPr>
              <w:pStyle w:val="TableParagraph"/>
              <w:spacing w:line="219" w:lineRule="exact"/>
              <w:ind w:right="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35BD">
              <w:rPr>
                <w:rFonts w:ascii="Arial" w:hAnsi="Arial" w:cs="Arial"/>
                <w:spacing w:val="-4"/>
                <w:w w:val="80"/>
                <w:sz w:val="18"/>
                <w:szCs w:val="18"/>
              </w:rPr>
              <w:t>0,00</w:t>
            </w:r>
          </w:p>
        </w:tc>
      </w:tr>
    </w:tbl>
    <w:p w:rsidRPr="005C60BF" w:rsidR="00663B9A" w:rsidP="00663B9A" w:rsidRDefault="00663B9A" w14:paraId="012CF7EA" w14:textId="04EFE5D5">
      <w:pPr>
        <w:spacing w:before="2"/>
        <w:rPr>
          <w:rFonts w:ascii="Arial" w:hAnsi="Arial" w:cs="Arial"/>
          <w:b/>
          <w:sz w:val="24"/>
          <w:szCs w:val="24"/>
        </w:rPr>
      </w:pPr>
    </w:p>
    <w:p w:rsidRPr="005C60BF" w:rsidR="00FE0A23" w:rsidP="00995C45" w:rsidRDefault="00FE0A23" w14:paraId="072BC47C" w14:textId="0191B032">
      <w:pPr>
        <w:jc w:val="both"/>
        <w:rPr>
          <w:rFonts w:ascii="Arial" w:hAnsi="Arial" w:cs="Arial"/>
          <w:sz w:val="24"/>
          <w:szCs w:val="24"/>
        </w:rPr>
      </w:pPr>
    </w:p>
    <w:p w:rsidRPr="005C60BF" w:rsidR="000857AF" w:rsidP="00311A82" w:rsidRDefault="000857AF" w14:paraId="031F0006" w14:textId="662A7DD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lastRenderedPageBreak/>
        <w:t>S obzirom da su ispitane sve prijavljene tražbine, sud izjavljuje da će rješenje o tome u kojem iznosu i u ko</w:t>
      </w:r>
      <w:r w:rsidRPr="005C60BF" w:rsidR="00A51DA6">
        <w:rPr>
          <w:rFonts w:ascii="Arial" w:hAnsi="Arial" w:cs="Arial"/>
          <w:sz w:val="24"/>
          <w:szCs w:val="24"/>
        </w:rPr>
        <w:t xml:space="preserve">jem isplatnom redu su utvrđene </w:t>
      </w:r>
      <w:r w:rsidRPr="005C60BF">
        <w:rPr>
          <w:rFonts w:ascii="Arial" w:hAnsi="Arial" w:cs="Arial"/>
          <w:sz w:val="24"/>
          <w:szCs w:val="24"/>
        </w:rPr>
        <w:t>biti objavljeno na e-oglasnoj ploči suda.</w:t>
      </w:r>
    </w:p>
    <w:p w:rsidRPr="005C60BF" w:rsidR="000857AF" w:rsidP="001C716F" w:rsidRDefault="00E75613" w14:paraId="5750A0B3" w14:textId="68A4FA80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Sud</w:t>
      </w:r>
      <w:r w:rsidRPr="005C60BF" w:rsidR="000857AF">
        <w:rPr>
          <w:rFonts w:ascii="Arial" w:hAnsi="Arial" w:cs="Arial"/>
          <w:bCs/>
          <w:sz w:val="24"/>
          <w:szCs w:val="24"/>
        </w:rPr>
        <w:t xml:space="preserve"> objavljuje da se u tablici navedene tražbine stečajnih vjerovnika smatraju utvrđenim  i razvrstavaju u</w:t>
      </w:r>
      <w:r w:rsidRPr="005C60BF" w:rsidR="000D7062">
        <w:rPr>
          <w:rFonts w:ascii="Arial" w:hAnsi="Arial" w:cs="Arial"/>
          <w:bCs/>
          <w:sz w:val="24"/>
          <w:szCs w:val="24"/>
        </w:rPr>
        <w:t xml:space="preserve"> </w:t>
      </w:r>
      <w:r w:rsidR="00E14357">
        <w:rPr>
          <w:rFonts w:ascii="Arial" w:hAnsi="Arial" w:cs="Arial"/>
          <w:bCs/>
          <w:sz w:val="24"/>
          <w:szCs w:val="24"/>
        </w:rPr>
        <w:t>I. i</w:t>
      </w:r>
      <w:r w:rsidRPr="005C60BF" w:rsidR="002948C2">
        <w:rPr>
          <w:rFonts w:ascii="Arial" w:hAnsi="Arial" w:cs="Arial"/>
          <w:bCs/>
          <w:sz w:val="24"/>
          <w:szCs w:val="24"/>
        </w:rPr>
        <w:t xml:space="preserve"> </w:t>
      </w:r>
      <w:r w:rsidR="00E35CB2">
        <w:rPr>
          <w:rFonts w:ascii="Arial" w:hAnsi="Arial" w:cs="Arial"/>
          <w:bCs/>
          <w:sz w:val="24"/>
          <w:szCs w:val="24"/>
        </w:rPr>
        <w:t xml:space="preserve"> </w:t>
      </w:r>
      <w:r w:rsidRPr="005C60BF" w:rsidR="000857AF">
        <w:rPr>
          <w:rFonts w:ascii="Arial" w:hAnsi="Arial" w:cs="Arial"/>
          <w:bCs/>
          <w:sz w:val="24"/>
          <w:szCs w:val="24"/>
        </w:rPr>
        <w:t>II</w:t>
      </w:r>
      <w:r w:rsidRPr="005C60BF" w:rsidR="00867982">
        <w:rPr>
          <w:rFonts w:ascii="Arial" w:hAnsi="Arial" w:cs="Arial"/>
          <w:bCs/>
          <w:sz w:val="24"/>
          <w:szCs w:val="24"/>
        </w:rPr>
        <w:t>.</w:t>
      </w:r>
      <w:r w:rsidRPr="005C60BF" w:rsidR="000857AF">
        <w:rPr>
          <w:rFonts w:ascii="Arial" w:hAnsi="Arial" w:cs="Arial"/>
          <w:bCs/>
          <w:sz w:val="24"/>
          <w:szCs w:val="24"/>
        </w:rPr>
        <w:t xml:space="preserve"> viši isplatni red.</w:t>
      </w:r>
    </w:p>
    <w:p w:rsidRPr="005C60BF" w:rsidR="00675303" w:rsidP="000B3A4F" w:rsidRDefault="00675303" w14:paraId="18BF752A" w14:textId="25080562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F513AE" w:rsidP="00F3444F" w:rsidRDefault="006B0F0B" w14:paraId="4FC13281" w14:textId="090CD9C5">
      <w:pPr>
        <w:numPr>
          <w:ilvl w:val="12"/>
          <w:numId w:val="0"/>
        </w:num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Stečajni upravitelj ističe kako</w:t>
      </w:r>
      <w:r w:rsidRPr="005C60BF" w:rsidR="00F42D2C">
        <w:rPr>
          <w:rFonts w:ascii="Arial" w:hAnsi="Arial" w:cs="Arial"/>
          <w:bCs/>
          <w:sz w:val="24"/>
          <w:szCs w:val="24"/>
        </w:rPr>
        <w:t xml:space="preserve"> </w:t>
      </w:r>
      <w:r w:rsidRPr="005C60BF" w:rsidR="002948C2">
        <w:rPr>
          <w:rFonts w:ascii="Arial" w:hAnsi="Arial" w:cs="Arial"/>
          <w:bCs/>
          <w:sz w:val="24"/>
          <w:szCs w:val="24"/>
        </w:rPr>
        <w:t>nema</w:t>
      </w:r>
      <w:r w:rsidRPr="005C60BF" w:rsidR="00F5424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5C60BF" w:rsidR="00F42D2C">
        <w:rPr>
          <w:rFonts w:ascii="Arial" w:hAnsi="Arial" w:cs="Arial"/>
          <w:bCs/>
          <w:sz w:val="24"/>
          <w:szCs w:val="24"/>
        </w:rPr>
        <w:t>razlučnih</w:t>
      </w:r>
      <w:proofErr w:type="spellEnd"/>
      <w:r w:rsidRPr="005C60BF" w:rsidR="00F42D2C">
        <w:rPr>
          <w:rFonts w:ascii="Arial" w:hAnsi="Arial" w:cs="Arial"/>
          <w:bCs/>
          <w:sz w:val="24"/>
          <w:szCs w:val="24"/>
        </w:rPr>
        <w:t xml:space="preserve"> prava. </w:t>
      </w:r>
      <w:r w:rsidRPr="005C60BF" w:rsidR="00505799">
        <w:rPr>
          <w:rFonts w:ascii="Arial" w:hAnsi="Arial" w:cs="Arial"/>
          <w:bCs/>
          <w:sz w:val="24"/>
          <w:szCs w:val="24"/>
        </w:rPr>
        <w:t xml:space="preserve"> </w:t>
      </w:r>
    </w:p>
    <w:p w:rsidR="000857AF" w:rsidP="000857AF" w:rsidRDefault="000857AF" w14:paraId="41BB673D" w14:textId="24AF2390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Ste</w:t>
      </w:r>
      <w:r w:rsidRPr="005C60BF" w:rsidR="00FA4A4B">
        <w:rPr>
          <w:rFonts w:ascii="Arial" w:hAnsi="Arial" w:cs="Arial"/>
          <w:bCs/>
          <w:sz w:val="24"/>
          <w:szCs w:val="24"/>
        </w:rPr>
        <w:t xml:space="preserve">čajni upravitelj </w:t>
      </w:r>
      <w:r w:rsidRPr="005C60BF" w:rsidR="00737A38">
        <w:rPr>
          <w:rFonts w:ascii="Arial" w:hAnsi="Arial" w:cs="Arial"/>
          <w:bCs/>
          <w:sz w:val="24"/>
          <w:szCs w:val="24"/>
        </w:rPr>
        <w:t xml:space="preserve">ističe kako </w:t>
      </w:r>
      <w:r w:rsidRPr="005C60BF" w:rsidR="008F6552">
        <w:rPr>
          <w:rFonts w:ascii="Arial" w:hAnsi="Arial" w:cs="Arial"/>
          <w:bCs/>
          <w:sz w:val="24"/>
          <w:szCs w:val="24"/>
        </w:rPr>
        <w:t xml:space="preserve">nema </w:t>
      </w:r>
      <w:r w:rsidRPr="005C60BF" w:rsidR="00737A38">
        <w:rPr>
          <w:rFonts w:ascii="Arial" w:hAnsi="Arial" w:cs="Arial"/>
          <w:bCs/>
          <w:sz w:val="24"/>
          <w:szCs w:val="24"/>
        </w:rPr>
        <w:t>izlučnih prava</w:t>
      </w:r>
      <w:r w:rsidRPr="005C60BF" w:rsidR="00FA4A4B">
        <w:rPr>
          <w:rFonts w:ascii="Arial" w:hAnsi="Arial" w:cs="Arial"/>
          <w:bCs/>
          <w:sz w:val="24"/>
          <w:szCs w:val="24"/>
        </w:rPr>
        <w:t>.</w:t>
      </w:r>
    </w:p>
    <w:p w:rsidR="00D11B76" w:rsidP="000857AF" w:rsidRDefault="00D11B76" w14:paraId="6A1BA7E1" w14:textId="77777777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D11B76" w:rsidP="000857AF" w:rsidRDefault="00D11B76" w14:paraId="39131A3D" w14:textId="426393D0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 obzirom da nije pristupio nitko od </w:t>
      </w:r>
      <w:proofErr w:type="spellStart"/>
      <w:r>
        <w:rPr>
          <w:rFonts w:ascii="Arial" w:hAnsi="Arial" w:cs="Arial"/>
          <w:bCs/>
          <w:sz w:val="24"/>
          <w:szCs w:val="24"/>
        </w:rPr>
        <w:t>vjerovika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nema uvjeta za </w:t>
      </w:r>
      <w:proofErr w:type="spellStart"/>
      <w:r>
        <w:rPr>
          <w:rFonts w:ascii="Arial" w:hAnsi="Arial" w:cs="Arial"/>
          <w:bCs/>
          <w:sz w:val="24"/>
          <w:szCs w:val="24"/>
        </w:rPr>
        <w:t>odražvanje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izvještajnog ročišta. </w:t>
      </w:r>
    </w:p>
    <w:p w:rsidR="00D11B76" w:rsidP="000857AF" w:rsidRDefault="00D11B76" w14:paraId="526B2A27" w14:textId="63521F31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Sud donosi </w:t>
      </w:r>
    </w:p>
    <w:p w:rsidR="00D11B76" w:rsidP="000857AF" w:rsidRDefault="00D11B76" w14:paraId="31A240C6" w14:textId="334BBB88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R j e  š e n j e </w:t>
      </w:r>
    </w:p>
    <w:p w:rsidR="00D11B76" w:rsidP="000857AF" w:rsidRDefault="00D11B76" w14:paraId="17337E4C" w14:textId="77777777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D11B76" w:rsidP="000857AF" w:rsidRDefault="00D11B76" w14:paraId="45CACE5A" w14:textId="0AB8C9ED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Današnje izvještajno ročište neće se održati, a iduće će se održati dana </w:t>
      </w:r>
    </w:p>
    <w:p w:rsidR="00D11B76" w:rsidP="00082A45" w:rsidRDefault="00D11B76" w14:paraId="229ECE1C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D11B76" w:rsidP="00082A45" w:rsidRDefault="00507C2B" w14:paraId="11E15769" w14:textId="4606E49D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17</w:t>
      </w:r>
      <w:r w:rsidR="00082A45">
        <w:rPr>
          <w:rFonts w:ascii="Arial" w:hAnsi="Arial" w:cs="Arial"/>
          <w:bCs/>
          <w:sz w:val="24"/>
          <w:szCs w:val="24"/>
        </w:rPr>
        <w:t xml:space="preserve">. ožujka 2026. u </w:t>
      </w:r>
      <w:r>
        <w:rPr>
          <w:rFonts w:ascii="Arial" w:hAnsi="Arial" w:cs="Arial"/>
          <w:bCs/>
          <w:sz w:val="24"/>
          <w:szCs w:val="24"/>
        </w:rPr>
        <w:t>10,30 sati</w:t>
      </w:r>
      <w:r w:rsidR="00082A45">
        <w:rPr>
          <w:rFonts w:ascii="Arial" w:hAnsi="Arial" w:cs="Arial"/>
          <w:bCs/>
          <w:sz w:val="24"/>
          <w:szCs w:val="24"/>
        </w:rPr>
        <w:t xml:space="preserve"> </w:t>
      </w:r>
    </w:p>
    <w:p w:rsidRPr="005C60BF" w:rsidR="00D11B76" w:rsidP="00D11B76" w:rsidRDefault="00D11B76" w14:paraId="7D54C4D8" w14:textId="579815C8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što nazočni stečajni upravitelj prima na znanje, dok će vjerovnici biti pozvani objavom zapisnika na e-oglasnoj ploči suda. </w:t>
      </w:r>
    </w:p>
    <w:p w:rsidRPr="005C60BF" w:rsidR="00EF29F3" w:rsidP="00F95C6D" w:rsidRDefault="00EF29F3" w14:paraId="4D7469F9" w14:textId="77777777">
      <w:pPr>
        <w:rPr>
          <w:rFonts w:ascii="Arial" w:hAnsi="Arial" w:cs="Arial"/>
          <w:bCs/>
          <w:sz w:val="24"/>
          <w:szCs w:val="24"/>
        </w:rPr>
      </w:pPr>
    </w:p>
    <w:p w:rsidRPr="005C60BF" w:rsidR="00853FF6" w:rsidP="00C6522F" w:rsidRDefault="004A38B4" w14:paraId="061254FF" w14:textId="59EED476">
      <w:pPr>
        <w:jc w:val="center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D</w:t>
      </w:r>
      <w:r w:rsidRPr="005C60BF" w:rsidR="00853FF6">
        <w:rPr>
          <w:rFonts w:ascii="Arial" w:hAnsi="Arial" w:cs="Arial"/>
          <w:bCs/>
          <w:sz w:val="24"/>
          <w:szCs w:val="24"/>
        </w:rPr>
        <w:t>ovršeno u</w:t>
      </w:r>
      <w:r w:rsidR="00A651A1">
        <w:rPr>
          <w:rFonts w:ascii="Arial" w:hAnsi="Arial" w:cs="Arial"/>
          <w:bCs/>
          <w:sz w:val="24"/>
          <w:szCs w:val="24"/>
        </w:rPr>
        <w:t xml:space="preserve"> 10,35</w:t>
      </w:r>
      <w:r w:rsidRPr="005C60BF" w:rsidR="00712481">
        <w:rPr>
          <w:rFonts w:ascii="Arial" w:hAnsi="Arial" w:cs="Arial"/>
          <w:bCs/>
          <w:sz w:val="24"/>
          <w:szCs w:val="24"/>
        </w:rPr>
        <w:t xml:space="preserve"> </w:t>
      </w:r>
      <w:r w:rsidRPr="005C60BF" w:rsidR="00862E38">
        <w:rPr>
          <w:rFonts w:ascii="Arial" w:hAnsi="Arial" w:cs="Arial"/>
          <w:bCs/>
          <w:sz w:val="24"/>
          <w:szCs w:val="24"/>
        </w:rPr>
        <w:t>sati</w:t>
      </w:r>
    </w:p>
    <w:p w:rsidRPr="00082A45" w:rsidR="00656C61" w:rsidP="00082A45" w:rsidRDefault="00656C61" w14:paraId="26DF1A60" w14:textId="77777777">
      <w:pPr>
        <w:rPr>
          <w:rFonts w:ascii="Arial" w:hAnsi="Arial" w:cs="Arial"/>
          <w:bCs/>
          <w:sz w:val="24"/>
          <w:szCs w:val="24"/>
        </w:rPr>
      </w:pPr>
    </w:p>
    <w:p w:rsidRPr="00D11B76" w:rsidR="00AE5FFB" w:rsidP="00D11B76" w:rsidRDefault="00AE5FFB" w14:paraId="5F720DC1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D11B76">
        <w:rPr>
          <w:rFonts w:ascii="Arial" w:hAnsi="Arial" w:cs="Arial"/>
          <w:bCs/>
          <w:sz w:val="24"/>
          <w:szCs w:val="24"/>
        </w:rPr>
        <w:t>Sudac:</w:t>
      </w:r>
    </w:p>
    <w:p w:rsidRPr="00656C61" w:rsidR="00AE5FFB" w:rsidP="00D11B76" w:rsidRDefault="00AE5FFB" w14:paraId="35869701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656C61">
        <w:rPr>
          <w:rFonts w:ascii="Arial" w:hAnsi="Arial" w:cs="Arial"/>
          <w:bCs/>
          <w:sz w:val="24"/>
          <w:szCs w:val="24"/>
        </w:rPr>
        <w:t>Vesna Sremac Šoštar</w:t>
      </w:r>
    </w:p>
    <w:p w:rsidRPr="00AE5FFB" w:rsidR="00AE5FFB" w:rsidP="00D11B76" w:rsidRDefault="00AE5FFB" w14:paraId="075BDECD" w14:textId="77777777">
      <w:pPr>
        <w:pStyle w:val="Odlomakpopisa"/>
        <w:ind w:left="4897"/>
        <w:jc w:val="center"/>
        <w:rPr>
          <w:rFonts w:ascii="Arial" w:hAnsi="Arial" w:cs="Arial"/>
          <w:bCs/>
          <w:sz w:val="24"/>
          <w:szCs w:val="24"/>
        </w:rPr>
      </w:pPr>
    </w:p>
    <w:p w:rsidR="00AE5FFB" w:rsidP="00D11B76" w:rsidRDefault="00AE5FFB" w14:paraId="78642D58" w14:textId="096D0F50">
      <w:pPr>
        <w:jc w:val="center"/>
        <w:rPr>
          <w:rFonts w:ascii="Arial" w:hAnsi="Arial" w:cs="Arial"/>
          <w:bCs/>
          <w:sz w:val="24"/>
          <w:szCs w:val="24"/>
        </w:rPr>
      </w:pPr>
      <w:r w:rsidRPr="00D11B76">
        <w:rPr>
          <w:rFonts w:ascii="Arial" w:hAnsi="Arial" w:cs="Arial"/>
          <w:bCs/>
          <w:sz w:val="24"/>
          <w:szCs w:val="24"/>
        </w:rPr>
        <w:t>Zapisničar:</w:t>
      </w:r>
    </w:p>
    <w:p w:rsidRPr="00D11B76" w:rsidR="00D11B76" w:rsidP="00D11B76" w:rsidRDefault="00D11B76" w14:paraId="1799D47E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656C61" w:rsidR="00AE5FFB" w:rsidP="00D11B76" w:rsidRDefault="00AE5FFB" w14:paraId="362C91DD" w14:textId="2764C4EB">
      <w:pPr>
        <w:rPr>
          <w:rFonts w:ascii="Arial" w:hAnsi="Arial" w:cs="Arial"/>
          <w:bCs/>
          <w:sz w:val="24"/>
          <w:szCs w:val="24"/>
        </w:rPr>
      </w:pPr>
      <w:r w:rsidRPr="00656C61">
        <w:rPr>
          <w:rFonts w:ascii="Arial" w:hAnsi="Arial" w:cs="Arial"/>
          <w:bCs/>
          <w:sz w:val="24"/>
          <w:szCs w:val="24"/>
        </w:rPr>
        <w:t>Stečajni upravitelj:</w:t>
      </w:r>
    </w:p>
    <w:p w:rsidRPr="00AE5FFB" w:rsidR="00AE5FFB" w:rsidP="00656C61" w:rsidRDefault="00AE5FFB" w14:paraId="66E49FBA" w14:textId="77777777">
      <w:pPr>
        <w:pStyle w:val="Odlomakpopisa"/>
        <w:ind w:left="4897"/>
        <w:jc w:val="both"/>
        <w:rPr>
          <w:rFonts w:ascii="Arial" w:hAnsi="Arial" w:cs="Arial"/>
          <w:bCs/>
          <w:sz w:val="24"/>
          <w:szCs w:val="24"/>
        </w:rPr>
      </w:pPr>
    </w:p>
    <w:p w:rsidRPr="00AE5FFB" w:rsidR="00AE5FFB" w:rsidP="009D25E3" w:rsidRDefault="00AE5FFB" w14:paraId="323ACE1D" w14:textId="17475015">
      <w:pPr>
        <w:pStyle w:val="Odlomakpopisa"/>
        <w:numPr>
          <w:ilvl w:val="0"/>
          <w:numId w:val="11"/>
        </w:numPr>
        <w:rPr>
          <w:rFonts w:ascii="Arial" w:hAnsi="Arial" w:cs="Arial"/>
          <w:sz w:val="24"/>
          <w:szCs w:val="24"/>
        </w:rPr>
        <w:sectPr w:rsidRPr="00AE5FFB" w:rsidR="00AE5FFB" w:rsidSect="00E03C48">
          <w:headerReference w:type="default" r:id="rId9"/>
          <w:pgSz w:w="11910" w:h="16840"/>
          <w:pgMar w:top="1418" w:right="1418" w:bottom="1418" w:left="1418" w:header="0" w:footer="1230" w:gutter="0"/>
          <w:cols w:space="720"/>
          <w:titlePg/>
          <w:docGrid w:linePitch="272"/>
        </w:sectPr>
      </w:pPr>
    </w:p>
    <w:p w:rsidRPr="00EA4705" w:rsidR="00EA4705" w:rsidP="00EA4705" w:rsidRDefault="00EA4705" w14:paraId="32C42DEE" w14:textId="77777777">
      <w:pPr>
        <w:pStyle w:val="Tijeloteksta"/>
        <w:rPr>
          <w:rFonts w:cs="Arial"/>
          <w:szCs w:val="24"/>
        </w:rPr>
      </w:pPr>
    </w:p>
    <w:p w:rsidRPr="005C60BF" w:rsidR="007D7B5F" w:rsidP="00A008E0" w:rsidRDefault="007D7B5F" w14:paraId="1B4E3772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5C60BF" w:rsidR="006350BF" w:rsidP="007D7B5F" w:rsidRDefault="006350BF" w14:paraId="1303AB4F" w14:textId="77777777">
      <w:pPr>
        <w:pStyle w:val="Tijeloteksta"/>
        <w:spacing w:before="8"/>
        <w:ind w:left="720"/>
        <w:rPr>
          <w:rFonts w:cs="Arial"/>
          <w:szCs w:val="24"/>
        </w:rPr>
      </w:pPr>
    </w:p>
    <w:p w:rsidRPr="005C60BF" w:rsidR="00AE5FFB" w:rsidRDefault="00AE5FFB" w14:paraId="667B2F97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sectPr w:rsidRPr="005C60BF" w:rsidR="00AE5FFB" w:rsidSect="00EA4705">
      <w:headerReference w:type="even" r:id="rId10"/>
      <w:headerReference w:type="default" r:id="rId11"/>
      <w:head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C6B9D" w:rsidRDefault="007C6B9D" w14:paraId="66E23197" w14:textId="77777777">
      <w:r>
        <w:separator/>
      </w:r>
    </w:p>
  </w:endnote>
  <w:endnote w:type="continuationSeparator" w:id="0">
    <w:p w:rsidR="007C6B9D" w:rsidRDefault="007C6B9D" w14:paraId="10DDBE7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C6B9D" w:rsidRDefault="007C6B9D" w14:paraId="5D434255" w14:textId="77777777">
      <w:r>
        <w:separator/>
      </w:r>
    </w:p>
  </w:footnote>
  <w:footnote w:type="continuationSeparator" w:id="0">
    <w:p w:rsidR="007C6B9D" w:rsidRDefault="007C6B9D" w14:paraId="63D29FE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0647416"/>
      <w:docPartObj>
        <w:docPartGallery w:val="Page Numbers (Top of Page)"/>
        <w:docPartUnique/>
      </w:docPartObj>
    </w:sdtPr>
    <w:sdtEndPr/>
    <w:sdtContent>
      <w:p w:rsidR="00AE5FFB" w:rsidRDefault="00AE5FFB" w14:paraId="3E8738CF" w14:textId="77777777">
        <w:pPr>
          <w:pStyle w:val="Zaglavlje"/>
          <w:jc w:val="center"/>
        </w:pPr>
      </w:p>
      <w:p w:rsidR="00AE5FFB" w:rsidRDefault="00AE5FFB" w14:paraId="0E125CFA" w14:textId="77777777">
        <w:pPr>
          <w:pStyle w:val="Zaglavlje"/>
          <w:jc w:val="center"/>
        </w:pPr>
      </w:p>
      <w:p w:rsidR="00AE5FFB" w:rsidRDefault="00AE5FFB" w14:paraId="6733E5E9" w14:textId="77777777">
        <w:pPr>
          <w:pStyle w:val="Zaglavlje"/>
          <w:jc w:val="center"/>
        </w:pPr>
      </w:p>
      <w:p w:rsidR="00AE5FFB" w:rsidRDefault="00AE5FFB" w14:paraId="536DE5BC" w14:textId="3802FDF8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>
          <w:rPr>
            <w:rFonts w:ascii="Arial" w:hAnsi="Arial" w:cs="Arial"/>
            <w:sz w:val="24"/>
            <w:szCs w:val="24"/>
          </w:rPr>
          <w:tab/>
        </w:r>
        <w:r w:rsidRPr="00AE5FFB">
          <w:rPr>
            <w:rFonts w:ascii="Arial" w:hAnsi="Arial" w:cs="Arial"/>
            <w:sz w:val="24"/>
            <w:szCs w:val="24"/>
          </w:rPr>
          <w:fldChar w:fldCharType="begin"/>
        </w:r>
        <w:r w:rsidRPr="00AE5FFB">
          <w:rPr>
            <w:rFonts w:ascii="Arial" w:hAnsi="Arial" w:cs="Arial"/>
            <w:sz w:val="24"/>
            <w:szCs w:val="24"/>
          </w:rPr>
          <w:instrText>PAGE   \* MERGEFORMAT</w:instrText>
        </w:r>
        <w:r w:rsidRPr="00AE5FFB">
          <w:rPr>
            <w:rFonts w:ascii="Arial" w:hAnsi="Arial" w:cs="Arial"/>
            <w:sz w:val="24"/>
            <w:szCs w:val="24"/>
          </w:rPr>
          <w:fldChar w:fldCharType="separate"/>
        </w:r>
        <w:r w:rsidRPr="00AE5FFB">
          <w:rPr>
            <w:rFonts w:ascii="Arial" w:hAnsi="Arial" w:cs="Arial"/>
            <w:sz w:val="24"/>
            <w:szCs w:val="24"/>
          </w:rPr>
          <w:t>2</w:t>
        </w:r>
        <w:r w:rsidRPr="00AE5FFB">
          <w:rPr>
            <w:rFonts w:ascii="Arial" w:hAnsi="Arial" w:cs="Arial"/>
            <w:sz w:val="24"/>
            <w:szCs w:val="24"/>
          </w:rPr>
          <w:fldChar w:fldCharType="end"/>
        </w:r>
        <w:r>
          <w:rPr>
            <w:rFonts w:ascii="Arial" w:hAnsi="Arial" w:cs="Arial"/>
            <w:sz w:val="24"/>
            <w:szCs w:val="24"/>
          </w:rPr>
          <w:t xml:space="preserve">                          St-21</w:t>
        </w:r>
        <w:r w:rsidR="00745493">
          <w:rPr>
            <w:rFonts w:ascii="Arial" w:hAnsi="Arial" w:cs="Arial"/>
            <w:sz w:val="24"/>
            <w:szCs w:val="24"/>
          </w:rPr>
          <w:t>98</w:t>
        </w:r>
        <w:r>
          <w:rPr>
            <w:rFonts w:ascii="Arial" w:hAnsi="Arial" w:cs="Arial"/>
            <w:sz w:val="24"/>
            <w:szCs w:val="24"/>
          </w:rPr>
          <w:t>/2025</w:t>
        </w:r>
      </w:p>
      <w:p w:rsidR="00AE5FFB" w:rsidRDefault="003A4EFD" w14:paraId="1C1E8D1F" w14:textId="437AA738">
        <w:pPr>
          <w:pStyle w:val="Zaglavlje"/>
          <w:jc w:val="center"/>
        </w:pPr>
      </w:p>
    </w:sdtContent>
  </w:sdt>
  <w:p w:rsidR="00AE5FFB" w:rsidRDefault="00AE5FFB" w14:paraId="53406EFC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C6B9D" w:rsidP="00D81A44" w:rsidRDefault="007C6B9D" w14:paraId="7F19255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C6B9D" w:rsidRDefault="007C6B9D" w14:paraId="02B9BA19" w14:textId="77777777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7C6B9D" w:rsidP="00D81A44" w:rsidRDefault="007C6B9D" w14:paraId="66EDCD7D" w14:textId="035CD621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871898">
      <w:rPr>
        <w:rStyle w:val="Brojstranice"/>
        <w:rFonts w:ascii="Arial" w:hAnsi="Arial" w:cs="Arial"/>
        <w:noProof/>
        <w:sz w:val="24"/>
        <w:szCs w:val="24"/>
      </w:rPr>
      <w:t>6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="007C6B9D" w:rsidP="003D5E96" w:rsidRDefault="007C6B9D" w14:paraId="1EAA623A" w14:textId="72E83951">
    <w:pPr>
      <w:pStyle w:val="Zaglavlje"/>
      <w:jc w:val="center"/>
      <w:rPr>
        <w:rFonts w:ascii="Arial" w:hAnsi="Arial" w:cs="Arial"/>
        <w:bCs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</w:t>
    </w:r>
    <w:r>
      <w:rPr>
        <w:rFonts w:ascii="Arial" w:hAnsi="Arial" w:cs="Arial"/>
        <w:bCs/>
        <w:sz w:val="24"/>
        <w:szCs w:val="24"/>
      </w:rPr>
      <w:t xml:space="preserve">                           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</w:t>
    </w:r>
    <w:r>
      <w:rPr>
        <w:rFonts w:ascii="Arial" w:hAnsi="Arial" w:cs="Arial"/>
        <w:bCs/>
        <w:sz w:val="24"/>
        <w:szCs w:val="24"/>
      </w:rPr>
      <w:t xml:space="preserve">                     </w:t>
    </w:r>
  </w:p>
  <w:p w:rsidR="007C6B9D" w:rsidP="00255E4B" w:rsidRDefault="007C6B9D" w14:paraId="4BF11105" w14:textId="50722BB0">
    <w:pPr>
      <w:pStyle w:val="Zaglavlje"/>
      <w:ind w:left="4083"/>
      <w:jc w:val="center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                                                         </w:t>
    </w:r>
    <w:r w:rsidR="004621A0">
      <w:rPr>
        <w:rFonts w:ascii="Arial" w:hAnsi="Arial" w:cs="Arial"/>
        <w:bCs/>
        <w:sz w:val="24"/>
        <w:szCs w:val="24"/>
      </w:rPr>
      <w:t>St-</w:t>
    </w:r>
    <w:r w:rsidR="00E94773">
      <w:rPr>
        <w:rFonts w:ascii="Arial" w:hAnsi="Arial" w:cs="Arial"/>
        <w:bCs/>
        <w:sz w:val="24"/>
        <w:szCs w:val="24"/>
      </w:rPr>
      <w:t>21</w:t>
    </w:r>
    <w:r w:rsidR="00E14357">
      <w:rPr>
        <w:rFonts w:ascii="Arial" w:hAnsi="Arial" w:cs="Arial"/>
        <w:bCs/>
        <w:sz w:val="24"/>
        <w:szCs w:val="24"/>
      </w:rPr>
      <w:t>02</w:t>
    </w:r>
    <w:r>
      <w:rPr>
        <w:rFonts w:ascii="Arial" w:hAnsi="Arial" w:cs="Arial"/>
        <w:bCs/>
        <w:sz w:val="24"/>
        <w:szCs w:val="24"/>
      </w:rPr>
      <w:t>/2025</w:t>
    </w:r>
  </w:p>
  <w:p w:rsidRPr="00A207D6" w:rsidR="007C6B9D" w:rsidP="003D5E96" w:rsidRDefault="007C6B9D" w14:paraId="2C4AAC7D" w14:textId="77777777">
    <w:pPr>
      <w:pStyle w:val="Zaglavlje"/>
      <w:jc w:val="center"/>
      <w:rPr>
        <w:rFonts w:ascii="Arial" w:hAnsi="Arial" w:cs="Arial"/>
        <w:sz w:val="24"/>
        <w:szCs w:val="24"/>
      </w:rPr>
    </w:pPr>
  </w:p>
</w:hdr>
</file>

<file path=word/header4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621A0" w:rsidR="004621A0" w:rsidP="004621A0" w:rsidRDefault="004621A0" w14:paraId="29159841" w14:textId="10E22215">
    <w:pPr>
      <w:pStyle w:val="Zaglavlje"/>
      <w:ind w:firstLine="4083"/>
      <w:jc w:val="center"/>
      <w:rPr>
        <w:rFonts w:ascii="Arial" w:hAnsi="Arial" w:cs="Arial"/>
        <w:sz w:val="24"/>
        <w:szCs w:val="24"/>
      </w:rPr>
    </w:pPr>
  </w:p>
  <w:p w:rsidR="007C6B9D" w:rsidRDefault="007C6B9D" w14:paraId="7A21915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2384799"/>
    <w:multiLevelType w:val="hybridMultilevel"/>
    <w:tmpl w:val="F6EA36C6"/>
    <w:lvl w:ilvl="0" w:tplc="D7F8CDDA">
      <w:start w:val="1"/>
      <w:numFmt w:val="decimal"/>
      <w:lvlText w:val="%1."/>
      <w:lvlJc w:val="left"/>
      <w:pPr>
        <w:ind w:left="590" w:hanging="361"/>
        <w:jc w:val="left"/>
      </w:pPr>
      <w:rPr>
        <w:rFonts w:hint="default" w:ascii="Arial" w:hAnsi="Arial" w:eastAsia="Tahoma" w:cs="Arial"/>
        <w:b w:val="false"/>
        <w:bCs w:val="false"/>
        <w:i w:val="false"/>
        <w:iCs w:val="false"/>
        <w:spacing w:val="-1"/>
        <w:w w:val="99"/>
        <w:sz w:val="24"/>
        <w:szCs w:val="24"/>
        <w:lang w:val="hr-HR" w:eastAsia="en-US" w:bidi="ar-SA"/>
      </w:rPr>
    </w:lvl>
    <w:lvl w:ilvl="1" w:tplc="FFFFFFFF">
      <w:numFmt w:val="bullet"/>
      <w:lvlText w:val="•"/>
      <w:lvlJc w:val="left"/>
      <w:pPr>
        <w:ind w:left="1560" w:hanging="361"/>
      </w:pPr>
      <w:rPr>
        <w:rFonts w:hint="default"/>
        <w:lang w:val="hr-HR" w:eastAsia="en-US" w:bidi="ar-SA"/>
      </w:rPr>
    </w:lvl>
    <w:lvl w:ilvl="2" w:tplc="FFFFFFFF">
      <w:numFmt w:val="bullet"/>
      <w:lvlText w:val="•"/>
      <w:lvlJc w:val="left"/>
      <w:pPr>
        <w:ind w:left="2521" w:hanging="361"/>
      </w:pPr>
      <w:rPr>
        <w:rFonts w:hint="default"/>
        <w:lang w:val="hr-HR" w:eastAsia="en-US" w:bidi="ar-SA"/>
      </w:rPr>
    </w:lvl>
    <w:lvl w:ilvl="3" w:tplc="FFFFFFFF">
      <w:numFmt w:val="bullet"/>
      <w:lvlText w:val="•"/>
      <w:lvlJc w:val="left"/>
      <w:pPr>
        <w:ind w:left="3481" w:hanging="361"/>
      </w:pPr>
      <w:rPr>
        <w:rFonts w:hint="default"/>
        <w:lang w:val="hr-HR" w:eastAsia="en-US" w:bidi="ar-SA"/>
      </w:rPr>
    </w:lvl>
    <w:lvl w:ilvl="4" w:tplc="FFFFFFFF">
      <w:numFmt w:val="bullet"/>
      <w:lvlText w:val="•"/>
      <w:lvlJc w:val="left"/>
      <w:pPr>
        <w:ind w:left="4442" w:hanging="361"/>
      </w:pPr>
      <w:rPr>
        <w:rFonts w:hint="default"/>
        <w:lang w:val="hr-HR" w:eastAsia="en-US" w:bidi="ar-SA"/>
      </w:rPr>
    </w:lvl>
    <w:lvl w:ilvl="5" w:tplc="FFFFFFFF">
      <w:numFmt w:val="bullet"/>
      <w:lvlText w:val="•"/>
      <w:lvlJc w:val="left"/>
      <w:pPr>
        <w:ind w:left="5403" w:hanging="361"/>
      </w:pPr>
      <w:rPr>
        <w:rFonts w:hint="default"/>
        <w:lang w:val="hr-HR" w:eastAsia="en-US" w:bidi="ar-SA"/>
      </w:rPr>
    </w:lvl>
    <w:lvl w:ilvl="6" w:tplc="FFFFFFFF">
      <w:numFmt w:val="bullet"/>
      <w:lvlText w:val="•"/>
      <w:lvlJc w:val="left"/>
      <w:pPr>
        <w:ind w:left="6363" w:hanging="361"/>
      </w:pPr>
      <w:rPr>
        <w:rFonts w:hint="default"/>
        <w:lang w:val="hr-HR" w:eastAsia="en-US" w:bidi="ar-SA"/>
      </w:rPr>
    </w:lvl>
    <w:lvl w:ilvl="7" w:tplc="FFFFFFFF">
      <w:numFmt w:val="bullet"/>
      <w:lvlText w:val="•"/>
      <w:lvlJc w:val="left"/>
      <w:pPr>
        <w:ind w:left="7324" w:hanging="361"/>
      </w:pPr>
      <w:rPr>
        <w:rFonts w:hint="default"/>
        <w:lang w:val="hr-HR" w:eastAsia="en-US" w:bidi="ar-SA"/>
      </w:rPr>
    </w:lvl>
    <w:lvl w:ilvl="8" w:tplc="FFFFFFFF">
      <w:numFmt w:val="bullet"/>
      <w:lvlText w:val="•"/>
      <w:lvlJc w:val="left"/>
      <w:pPr>
        <w:ind w:left="8285" w:hanging="361"/>
      </w:pPr>
      <w:rPr>
        <w:rFonts w:hint="default"/>
        <w:lang w:val="hr-HR" w:eastAsia="en-US" w:bidi="ar-SA"/>
      </w:rPr>
    </w:lvl>
  </w:abstractNum>
  <w:abstractNum w:abstractNumId="8">
    <w:nsid w:val="11174055"/>
    <w:multiLevelType w:val="multilevel"/>
    <w:tmpl w:val="8A5699F0"/>
    <w:lvl w:ilvl="0">
      <w:start w:val="1"/>
      <w:numFmt w:val="decimal"/>
      <w:lvlText w:val="%1."/>
      <w:lvlJc w:val="left"/>
      <w:pPr>
        <w:ind w:left="590" w:hanging="361"/>
        <w:jc w:val="left"/>
      </w:pPr>
      <w:rPr>
        <w:rFonts w:hint="default"/>
        <w:spacing w:val="0"/>
        <w:w w:val="99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666" w:hanging="437"/>
        <w:jc w:val="left"/>
      </w:pPr>
      <w:rPr>
        <w:rFonts w:hint="default" w:ascii="Arial" w:hAnsi="Arial" w:eastAsia="Tahoma" w:cs="Arial"/>
        <w:b w:val="false"/>
        <w:bCs w:val="false"/>
        <w:i w:val="false"/>
        <w:iCs w:val="false"/>
        <w:spacing w:val="0"/>
        <w:w w:val="99"/>
        <w:sz w:val="24"/>
        <w:szCs w:val="24"/>
        <w:lang w:val="hr-HR" w:eastAsia="en-US" w:bidi="ar-SA"/>
      </w:rPr>
    </w:lvl>
    <w:lvl w:ilvl="2">
      <w:start w:val="1"/>
      <w:numFmt w:val="decimal"/>
      <w:lvlText w:val="%1.%2.%3."/>
      <w:lvlJc w:val="left"/>
      <w:pPr>
        <w:ind w:left="1670" w:hanging="720"/>
        <w:jc w:val="left"/>
      </w:pPr>
      <w:rPr>
        <w:rFonts w:hint="default" w:ascii="Arial" w:hAnsi="Arial" w:eastAsia="Tahoma" w:cs="Arial"/>
        <w:b w:val="false"/>
        <w:bCs w:val="false"/>
        <w:i w:val="false"/>
        <w:iCs w:val="false"/>
        <w:spacing w:val="0"/>
        <w:w w:val="99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1680" w:hanging="72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2898" w:hanging="72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4116" w:hanging="72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334" w:hanging="72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552" w:hanging="72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770" w:hanging="720"/>
      </w:pPr>
      <w:rPr>
        <w:rFonts w:hint="default"/>
        <w:lang w:val="hr-HR" w:eastAsia="en-US" w:bidi="ar-SA"/>
      </w:rPr>
    </w:lvl>
  </w:abstractNum>
  <w:abstractNum w:abstractNumId="9">
    <w:nsid w:val="1ACC31F3"/>
    <w:multiLevelType w:val="hybridMultilevel"/>
    <w:tmpl w:val="EB96811C"/>
    <w:lvl w:ilvl="0" w:tplc="883A80A6">
      <w:numFmt w:val="bullet"/>
      <w:lvlText w:val=""/>
      <w:lvlJc w:val="left"/>
      <w:pPr>
        <w:ind w:left="410" w:hanging="361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100"/>
        <w:sz w:val="22"/>
        <w:szCs w:val="22"/>
        <w:lang w:val="hr-HR" w:eastAsia="en-US" w:bidi="ar-SA"/>
      </w:rPr>
    </w:lvl>
    <w:lvl w:ilvl="1" w:tplc="072C9088">
      <w:numFmt w:val="bullet"/>
      <w:lvlText w:val="•"/>
      <w:lvlJc w:val="left"/>
      <w:pPr>
        <w:ind w:left="865" w:hanging="361"/>
      </w:pPr>
      <w:rPr>
        <w:rFonts w:hint="default"/>
        <w:lang w:val="hr-HR" w:eastAsia="en-US" w:bidi="ar-SA"/>
      </w:rPr>
    </w:lvl>
    <w:lvl w:ilvl="2" w:tplc="28A6E232">
      <w:numFmt w:val="bullet"/>
      <w:lvlText w:val="•"/>
      <w:lvlJc w:val="left"/>
      <w:pPr>
        <w:ind w:left="1310" w:hanging="361"/>
      </w:pPr>
      <w:rPr>
        <w:rFonts w:hint="default"/>
        <w:lang w:val="hr-HR" w:eastAsia="en-US" w:bidi="ar-SA"/>
      </w:rPr>
    </w:lvl>
    <w:lvl w:ilvl="3" w:tplc="1A22D8FC">
      <w:numFmt w:val="bullet"/>
      <w:lvlText w:val="•"/>
      <w:lvlJc w:val="left"/>
      <w:pPr>
        <w:ind w:left="1756" w:hanging="361"/>
      </w:pPr>
      <w:rPr>
        <w:rFonts w:hint="default"/>
        <w:lang w:val="hr-HR" w:eastAsia="en-US" w:bidi="ar-SA"/>
      </w:rPr>
    </w:lvl>
    <w:lvl w:ilvl="4" w:tplc="B8481D32">
      <w:numFmt w:val="bullet"/>
      <w:lvlText w:val="•"/>
      <w:lvlJc w:val="left"/>
      <w:pPr>
        <w:ind w:left="2201" w:hanging="361"/>
      </w:pPr>
      <w:rPr>
        <w:rFonts w:hint="default"/>
        <w:lang w:val="hr-HR" w:eastAsia="en-US" w:bidi="ar-SA"/>
      </w:rPr>
    </w:lvl>
    <w:lvl w:ilvl="5" w:tplc="60DC3E50">
      <w:numFmt w:val="bullet"/>
      <w:lvlText w:val="•"/>
      <w:lvlJc w:val="left"/>
      <w:pPr>
        <w:ind w:left="2647" w:hanging="361"/>
      </w:pPr>
      <w:rPr>
        <w:rFonts w:hint="default"/>
        <w:lang w:val="hr-HR" w:eastAsia="en-US" w:bidi="ar-SA"/>
      </w:rPr>
    </w:lvl>
    <w:lvl w:ilvl="6" w:tplc="E0D01594">
      <w:numFmt w:val="bullet"/>
      <w:lvlText w:val="•"/>
      <w:lvlJc w:val="left"/>
      <w:pPr>
        <w:ind w:left="3092" w:hanging="361"/>
      </w:pPr>
      <w:rPr>
        <w:rFonts w:hint="default"/>
        <w:lang w:val="hr-HR" w:eastAsia="en-US" w:bidi="ar-SA"/>
      </w:rPr>
    </w:lvl>
    <w:lvl w:ilvl="7" w:tplc="389071C6">
      <w:numFmt w:val="bullet"/>
      <w:lvlText w:val="•"/>
      <w:lvlJc w:val="left"/>
      <w:pPr>
        <w:ind w:left="3537" w:hanging="361"/>
      </w:pPr>
      <w:rPr>
        <w:rFonts w:hint="default"/>
        <w:lang w:val="hr-HR" w:eastAsia="en-US" w:bidi="ar-SA"/>
      </w:rPr>
    </w:lvl>
    <w:lvl w:ilvl="8" w:tplc="3558F372">
      <w:numFmt w:val="bullet"/>
      <w:lvlText w:val="•"/>
      <w:lvlJc w:val="left"/>
      <w:pPr>
        <w:ind w:left="3983" w:hanging="361"/>
      </w:pPr>
      <w:rPr>
        <w:rFonts w:hint="default"/>
        <w:lang w:val="hr-HR" w:eastAsia="en-US" w:bidi="ar-SA"/>
      </w:rPr>
    </w:lvl>
  </w:abstractNum>
  <w:abstractNum w:abstractNumId="10">
    <w:nsid w:val="1BBF2D29"/>
    <w:multiLevelType w:val="hybridMultilevel"/>
    <w:tmpl w:val="02BAE0C6"/>
    <w:lvl w:ilvl="0" w:tplc="CA303A66">
      <w:start w:val="1"/>
      <w:numFmt w:val="decimal"/>
      <w:lvlText w:val="%1."/>
      <w:lvlJc w:val="left"/>
      <w:pPr>
        <w:ind w:left="590" w:hanging="361"/>
        <w:jc w:val="left"/>
      </w:pPr>
      <w:rPr>
        <w:rFonts w:hint="default" w:ascii="Arial" w:hAnsi="Arial" w:eastAsia="Tahoma" w:cs="Arial"/>
        <w:b w:val="false"/>
        <w:bCs w:val="false"/>
        <w:i w:val="false"/>
        <w:iCs w:val="false"/>
        <w:spacing w:val="-1"/>
        <w:w w:val="99"/>
        <w:sz w:val="24"/>
        <w:szCs w:val="24"/>
        <w:lang w:val="hr-HR" w:eastAsia="en-US" w:bidi="ar-SA"/>
      </w:rPr>
    </w:lvl>
    <w:lvl w:ilvl="1" w:tplc="9E4C38EA">
      <w:numFmt w:val="bullet"/>
      <w:lvlText w:val="•"/>
      <w:lvlJc w:val="left"/>
      <w:pPr>
        <w:ind w:left="1560" w:hanging="361"/>
      </w:pPr>
      <w:rPr>
        <w:rFonts w:hint="default"/>
        <w:lang w:val="hr-HR" w:eastAsia="en-US" w:bidi="ar-SA"/>
      </w:rPr>
    </w:lvl>
    <w:lvl w:ilvl="2" w:tplc="D20807C0">
      <w:numFmt w:val="bullet"/>
      <w:lvlText w:val="•"/>
      <w:lvlJc w:val="left"/>
      <w:pPr>
        <w:ind w:left="2521" w:hanging="361"/>
      </w:pPr>
      <w:rPr>
        <w:rFonts w:hint="default"/>
        <w:lang w:val="hr-HR" w:eastAsia="en-US" w:bidi="ar-SA"/>
      </w:rPr>
    </w:lvl>
    <w:lvl w:ilvl="3" w:tplc="93D0417E">
      <w:numFmt w:val="bullet"/>
      <w:lvlText w:val="•"/>
      <w:lvlJc w:val="left"/>
      <w:pPr>
        <w:ind w:left="3481" w:hanging="361"/>
      </w:pPr>
      <w:rPr>
        <w:rFonts w:hint="default"/>
        <w:lang w:val="hr-HR" w:eastAsia="en-US" w:bidi="ar-SA"/>
      </w:rPr>
    </w:lvl>
    <w:lvl w:ilvl="4" w:tplc="EBFEF26C">
      <w:numFmt w:val="bullet"/>
      <w:lvlText w:val="•"/>
      <w:lvlJc w:val="left"/>
      <w:pPr>
        <w:ind w:left="4442" w:hanging="361"/>
      </w:pPr>
      <w:rPr>
        <w:rFonts w:hint="default"/>
        <w:lang w:val="hr-HR" w:eastAsia="en-US" w:bidi="ar-SA"/>
      </w:rPr>
    </w:lvl>
    <w:lvl w:ilvl="5" w:tplc="9AB8F688">
      <w:numFmt w:val="bullet"/>
      <w:lvlText w:val="•"/>
      <w:lvlJc w:val="left"/>
      <w:pPr>
        <w:ind w:left="5403" w:hanging="361"/>
      </w:pPr>
      <w:rPr>
        <w:rFonts w:hint="default"/>
        <w:lang w:val="hr-HR" w:eastAsia="en-US" w:bidi="ar-SA"/>
      </w:rPr>
    </w:lvl>
    <w:lvl w:ilvl="6" w:tplc="739ED944">
      <w:numFmt w:val="bullet"/>
      <w:lvlText w:val="•"/>
      <w:lvlJc w:val="left"/>
      <w:pPr>
        <w:ind w:left="6363" w:hanging="361"/>
      </w:pPr>
      <w:rPr>
        <w:rFonts w:hint="default"/>
        <w:lang w:val="hr-HR" w:eastAsia="en-US" w:bidi="ar-SA"/>
      </w:rPr>
    </w:lvl>
    <w:lvl w:ilvl="7" w:tplc="958E0156">
      <w:numFmt w:val="bullet"/>
      <w:lvlText w:val="•"/>
      <w:lvlJc w:val="left"/>
      <w:pPr>
        <w:ind w:left="7324" w:hanging="361"/>
      </w:pPr>
      <w:rPr>
        <w:rFonts w:hint="default"/>
        <w:lang w:val="hr-HR" w:eastAsia="en-US" w:bidi="ar-SA"/>
      </w:rPr>
    </w:lvl>
    <w:lvl w:ilvl="8" w:tplc="8C3674C0">
      <w:numFmt w:val="bullet"/>
      <w:lvlText w:val="•"/>
      <w:lvlJc w:val="left"/>
      <w:pPr>
        <w:ind w:left="8285" w:hanging="361"/>
      </w:pPr>
      <w:rPr>
        <w:rFonts w:hint="default"/>
        <w:lang w:val="hr-HR" w:eastAsia="en-US" w:bidi="ar-SA"/>
      </w:rPr>
    </w:lvl>
  </w:abstractNum>
  <w:abstractNum w:abstractNumId="11">
    <w:nsid w:val="1EA85461"/>
    <w:multiLevelType w:val="hybridMultilevel"/>
    <w:tmpl w:val="B18E3F8A"/>
    <w:lvl w:ilvl="0" w:tplc="F3ACAF14">
      <w:start w:val="1"/>
      <w:numFmt w:val="decimal"/>
      <w:lvlText w:val="%1."/>
      <w:lvlJc w:val="left"/>
      <w:pPr>
        <w:ind w:left="1010" w:hanging="360"/>
        <w:jc w:val="left"/>
      </w:pPr>
      <w:rPr>
        <w:rFonts w:hint="default" w:ascii="Tahoma" w:hAnsi="Tahoma" w:eastAsia="Tahoma" w:cs="Tahoma"/>
        <w:b w:val="false"/>
        <w:bCs w:val="false"/>
        <w:i w:val="false"/>
        <w:iCs w:val="false"/>
        <w:spacing w:val="-1"/>
        <w:w w:val="99"/>
        <w:sz w:val="20"/>
        <w:szCs w:val="20"/>
        <w:lang w:val="hr-HR" w:eastAsia="en-US" w:bidi="ar-SA"/>
      </w:rPr>
    </w:lvl>
    <w:lvl w:ilvl="1" w:tplc="0A385C10">
      <w:start w:val="1"/>
      <w:numFmt w:val="lowerLetter"/>
      <w:lvlText w:val="%2."/>
      <w:lvlJc w:val="left"/>
      <w:pPr>
        <w:ind w:left="1730" w:hanging="360"/>
        <w:jc w:val="left"/>
      </w:pPr>
      <w:rPr>
        <w:rFonts w:hint="default" w:ascii="Tahoma" w:hAnsi="Tahoma" w:eastAsia="Tahoma" w:cs="Tahoma"/>
        <w:b w:val="false"/>
        <w:bCs w:val="false"/>
        <w:i w:val="false"/>
        <w:iCs w:val="false"/>
        <w:spacing w:val="0"/>
        <w:w w:val="99"/>
        <w:sz w:val="20"/>
        <w:szCs w:val="20"/>
        <w:lang w:val="hr-HR" w:eastAsia="en-US" w:bidi="ar-SA"/>
      </w:rPr>
    </w:lvl>
    <w:lvl w:ilvl="2" w:tplc="66D0A932">
      <w:numFmt w:val="bullet"/>
      <w:lvlText w:val="•"/>
      <w:lvlJc w:val="left"/>
      <w:pPr>
        <w:ind w:left="2680" w:hanging="360"/>
      </w:pPr>
      <w:rPr>
        <w:rFonts w:hint="default"/>
        <w:lang w:val="hr-HR" w:eastAsia="en-US" w:bidi="ar-SA"/>
      </w:rPr>
    </w:lvl>
    <w:lvl w:ilvl="3" w:tplc="71C27D4A">
      <w:numFmt w:val="bullet"/>
      <w:lvlText w:val="•"/>
      <w:lvlJc w:val="left"/>
      <w:pPr>
        <w:ind w:left="3621" w:hanging="360"/>
      </w:pPr>
      <w:rPr>
        <w:rFonts w:hint="default"/>
        <w:lang w:val="hr-HR" w:eastAsia="en-US" w:bidi="ar-SA"/>
      </w:rPr>
    </w:lvl>
    <w:lvl w:ilvl="4" w:tplc="E5963C54">
      <w:numFmt w:val="bullet"/>
      <w:lvlText w:val="•"/>
      <w:lvlJc w:val="left"/>
      <w:pPr>
        <w:ind w:left="4562" w:hanging="360"/>
      </w:pPr>
      <w:rPr>
        <w:rFonts w:hint="default"/>
        <w:lang w:val="hr-HR" w:eastAsia="en-US" w:bidi="ar-SA"/>
      </w:rPr>
    </w:lvl>
    <w:lvl w:ilvl="5" w:tplc="EBA25B66">
      <w:numFmt w:val="bullet"/>
      <w:lvlText w:val="•"/>
      <w:lvlJc w:val="left"/>
      <w:pPr>
        <w:ind w:left="5502" w:hanging="360"/>
      </w:pPr>
      <w:rPr>
        <w:rFonts w:hint="default"/>
        <w:lang w:val="hr-HR" w:eastAsia="en-US" w:bidi="ar-SA"/>
      </w:rPr>
    </w:lvl>
    <w:lvl w:ilvl="6" w:tplc="CD083B2E">
      <w:numFmt w:val="bullet"/>
      <w:lvlText w:val="•"/>
      <w:lvlJc w:val="left"/>
      <w:pPr>
        <w:ind w:left="6443" w:hanging="360"/>
      </w:pPr>
      <w:rPr>
        <w:rFonts w:hint="default"/>
        <w:lang w:val="hr-HR" w:eastAsia="en-US" w:bidi="ar-SA"/>
      </w:rPr>
    </w:lvl>
    <w:lvl w:ilvl="7" w:tplc="C6EA9CE2">
      <w:numFmt w:val="bullet"/>
      <w:lvlText w:val="•"/>
      <w:lvlJc w:val="left"/>
      <w:pPr>
        <w:ind w:left="7384" w:hanging="360"/>
      </w:pPr>
      <w:rPr>
        <w:rFonts w:hint="default"/>
        <w:lang w:val="hr-HR" w:eastAsia="en-US" w:bidi="ar-SA"/>
      </w:rPr>
    </w:lvl>
    <w:lvl w:ilvl="8" w:tplc="0E60EEEA">
      <w:numFmt w:val="bullet"/>
      <w:lvlText w:val="•"/>
      <w:lvlJc w:val="left"/>
      <w:pPr>
        <w:ind w:left="8324" w:hanging="360"/>
      </w:pPr>
      <w:rPr>
        <w:rFonts w:hint="default"/>
        <w:lang w:val="hr-HR" w:eastAsia="en-US" w:bidi="ar-SA"/>
      </w:rPr>
    </w:lvl>
  </w:abstractNum>
  <w:abstractNum w:abstractNumId="12">
    <w:nsid w:val="2AD910D6"/>
    <w:multiLevelType w:val="hybridMultilevel"/>
    <w:tmpl w:val="0FD85614"/>
    <w:lvl w:ilvl="0" w:tplc="BF02599C">
      <w:start w:val="1"/>
      <w:numFmt w:val="upperRoman"/>
      <w:lvlText w:val="%1."/>
      <w:lvlJc w:val="left"/>
      <w:pPr>
        <w:ind w:left="1497" w:hanging="721"/>
        <w:jc w:val="right"/>
      </w:pPr>
      <w:rPr>
        <w:rFonts w:hint="default" w:ascii="Calibri" w:hAnsi="Calibri" w:eastAsia="Calibri" w:cs="Calibri"/>
        <w:b/>
        <w:bCs/>
        <w:i w:val="false"/>
        <w:iCs w:val="false"/>
        <w:spacing w:val="-1"/>
        <w:w w:val="100"/>
        <w:sz w:val="28"/>
        <w:szCs w:val="28"/>
        <w:lang w:val="hr-HR" w:eastAsia="en-US" w:bidi="ar-SA"/>
      </w:rPr>
    </w:lvl>
    <w:lvl w:ilvl="1" w:tplc="45A684A6">
      <w:numFmt w:val="bullet"/>
      <w:lvlText w:val="•"/>
      <w:lvlJc w:val="left"/>
      <w:pPr>
        <w:ind w:left="2356" w:hanging="721"/>
      </w:pPr>
      <w:rPr>
        <w:rFonts w:hint="default"/>
        <w:lang w:val="hr-HR" w:eastAsia="en-US" w:bidi="ar-SA"/>
      </w:rPr>
    </w:lvl>
    <w:lvl w:ilvl="2" w:tplc="3D70418C">
      <w:numFmt w:val="bullet"/>
      <w:lvlText w:val="•"/>
      <w:lvlJc w:val="left"/>
      <w:pPr>
        <w:ind w:left="3213" w:hanging="721"/>
      </w:pPr>
      <w:rPr>
        <w:rFonts w:hint="default"/>
        <w:lang w:val="hr-HR" w:eastAsia="en-US" w:bidi="ar-SA"/>
      </w:rPr>
    </w:lvl>
    <w:lvl w:ilvl="3" w:tplc="FA9A85AE">
      <w:numFmt w:val="bullet"/>
      <w:lvlText w:val="•"/>
      <w:lvlJc w:val="left"/>
      <w:pPr>
        <w:ind w:left="4069" w:hanging="721"/>
      </w:pPr>
      <w:rPr>
        <w:rFonts w:hint="default"/>
        <w:lang w:val="hr-HR" w:eastAsia="en-US" w:bidi="ar-SA"/>
      </w:rPr>
    </w:lvl>
    <w:lvl w:ilvl="4" w:tplc="05AA8BA8">
      <w:numFmt w:val="bullet"/>
      <w:lvlText w:val="•"/>
      <w:lvlJc w:val="left"/>
      <w:pPr>
        <w:ind w:left="4926" w:hanging="721"/>
      </w:pPr>
      <w:rPr>
        <w:rFonts w:hint="default"/>
        <w:lang w:val="hr-HR" w:eastAsia="en-US" w:bidi="ar-SA"/>
      </w:rPr>
    </w:lvl>
    <w:lvl w:ilvl="5" w:tplc="52C6C90E">
      <w:numFmt w:val="bullet"/>
      <w:lvlText w:val="•"/>
      <w:lvlJc w:val="left"/>
      <w:pPr>
        <w:ind w:left="5783" w:hanging="721"/>
      </w:pPr>
      <w:rPr>
        <w:rFonts w:hint="default"/>
        <w:lang w:val="hr-HR" w:eastAsia="en-US" w:bidi="ar-SA"/>
      </w:rPr>
    </w:lvl>
    <w:lvl w:ilvl="6" w:tplc="BF8850D8">
      <w:numFmt w:val="bullet"/>
      <w:lvlText w:val="•"/>
      <w:lvlJc w:val="left"/>
      <w:pPr>
        <w:ind w:left="6639" w:hanging="721"/>
      </w:pPr>
      <w:rPr>
        <w:rFonts w:hint="default"/>
        <w:lang w:val="hr-HR" w:eastAsia="en-US" w:bidi="ar-SA"/>
      </w:rPr>
    </w:lvl>
    <w:lvl w:ilvl="7" w:tplc="FA7C0CD6">
      <w:numFmt w:val="bullet"/>
      <w:lvlText w:val="•"/>
      <w:lvlJc w:val="left"/>
      <w:pPr>
        <w:ind w:left="7496" w:hanging="721"/>
      </w:pPr>
      <w:rPr>
        <w:rFonts w:hint="default"/>
        <w:lang w:val="hr-HR" w:eastAsia="en-US" w:bidi="ar-SA"/>
      </w:rPr>
    </w:lvl>
    <w:lvl w:ilvl="8" w:tplc="D9EA6E04">
      <w:numFmt w:val="bullet"/>
      <w:lvlText w:val="•"/>
      <w:lvlJc w:val="left"/>
      <w:pPr>
        <w:ind w:left="8352" w:hanging="721"/>
      </w:pPr>
      <w:rPr>
        <w:rFonts w:hint="default"/>
        <w:lang w:val="hr-HR" w:eastAsia="en-US" w:bidi="ar-SA"/>
      </w:rPr>
    </w:lvl>
  </w:abstractNum>
  <w:abstractNum w:abstractNumId="13">
    <w:nsid w:val="2BEA5D13"/>
    <w:multiLevelType w:val="hybridMultilevel"/>
    <w:tmpl w:val="BF9AFA1C"/>
    <w:lvl w:ilvl="0" w:tplc="927E8E14">
      <w:numFmt w:val="bullet"/>
      <w:lvlText w:val=""/>
      <w:lvlJc w:val="left"/>
      <w:pPr>
        <w:ind w:left="410" w:hanging="361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100"/>
        <w:sz w:val="22"/>
        <w:szCs w:val="22"/>
        <w:lang w:val="hr-HR" w:eastAsia="en-US" w:bidi="ar-SA"/>
      </w:rPr>
    </w:lvl>
    <w:lvl w:ilvl="1" w:tplc="0DBE94F8">
      <w:numFmt w:val="bullet"/>
      <w:lvlText w:val="•"/>
      <w:lvlJc w:val="left"/>
      <w:pPr>
        <w:ind w:left="865" w:hanging="361"/>
      </w:pPr>
      <w:rPr>
        <w:rFonts w:hint="default"/>
        <w:lang w:val="hr-HR" w:eastAsia="en-US" w:bidi="ar-SA"/>
      </w:rPr>
    </w:lvl>
    <w:lvl w:ilvl="2" w:tplc="57D02224">
      <w:numFmt w:val="bullet"/>
      <w:lvlText w:val="•"/>
      <w:lvlJc w:val="left"/>
      <w:pPr>
        <w:ind w:left="1310" w:hanging="361"/>
      </w:pPr>
      <w:rPr>
        <w:rFonts w:hint="default"/>
        <w:lang w:val="hr-HR" w:eastAsia="en-US" w:bidi="ar-SA"/>
      </w:rPr>
    </w:lvl>
    <w:lvl w:ilvl="3" w:tplc="416ACC7E">
      <w:numFmt w:val="bullet"/>
      <w:lvlText w:val="•"/>
      <w:lvlJc w:val="left"/>
      <w:pPr>
        <w:ind w:left="1756" w:hanging="361"/>
      </w:pPr>
      <w:rPr>
        <w:rFonts w:hint="default"/>
        <w:lang w:val="hr-HR" w:eastAsia="en-US" w:bidi="ar-SA"/>
      </w:rPr>
    </w:lvl>
    <w:lvl w:ilvl="4" w:tplc="A3EE831A">
      <w:numFmt w:val="bullet"/>
      <w:lvlText w:val="•"/>
      <w:lvlJc w:val="left"/>
      <w:pPr>
        <w:ind w:left="2201" w:hanging="361"/>
      </w:pPr>
      <w:rPr>
        <w:rFonts w:hint="default"/>
        <w:lang w:val="hr-HR" w:eastAsia="en-US" w:bidi="ar-SA"/>
      </w:rPr>
    </w:lvl>
    <w:lvl w:ilvl="5" w:tplc="E1F06E54">
      <w:numFmt w:val="bullet"/>
      <w:lvlText w:val="•"/>
      <w:lvlJc w:val="left"/>
      <w:pPr>
        <w:ind w:left="2647" w:hanging="361"/>
      </w:pPr>
      <w:rPr>
        <w:rFonts w:hint="default"/>
        <w:lang w:val="hr-HR" w:eastAsia="en-US" w:bidi="ar-SA"/>
      </w:rPr>
    </w:lvl>
    <w:lvl w:ilvl="6" w:tplc="06204690">
      <w:numFmt w:val="bullet"/>
      <w:lvlText w:val="•"/>
      <w:lvlJc w:val="left"/>
      <w:pPr>
        <w:ind w:left="3092" w:hanging="361"/>
      </w:pPr>
      <w:rPr>
        <w:rFonts w:hint="default"/>
        <w:lang w:val="hr-HR" w:eastAsia="en-US" w:bidi="ar-SA"/>
      </w:rPr>
    </w:lvl>
    <w:lvl w:ilvl="7" w:tplc="60949094">
      <w:numFmt w:val="bullet"/>
      <w:lvlText w:val="•"/>
      <w:lvlJc w:val="left"/>
      <w:pPr>
        <w:ind w:left="3537" w:hanging="361"/>
      </w:pPr>
      <w:rPr>
        <w:rFonts w:hint="default"/>
        <w:lang w:val="hr-HR" w:eastAsia="en-US" w:bidi="ar-SA"/>
      </w:rPr>
    </w:lvl>
    <w:lvl w:ilvl="8" w:tplc="0AF25DAE">
      <w:numFmt w:val="bullet"/>
      <w:lvlText w:val="•"/>
      <w:lvlJc w:val="left"/>
      <w:pPr>
        <w:ind w:left="3983" w:hanging="361"/>
      </w:pPr>
      <w:rPr>
        <w:rFonts w:hint="default"/>
        <w:lang w:val="hr-HR" w:eastAsia="en-US" w:bidi="ar-SA"/>
      </w:rPr>
    </w:lvl>
  </w:abstractNum>
  <w:abstractNum w:abstractNumId="14">
    <w:nsid w:val="386C4D89"/>
    <w:multiLevelType w:val="hybridMultilevel"/>
    <w:tmpl w:val="B15CC1DC"/>
    <w:lvl w:ilvl="0" w:tplc="952649DC">
      <w:start w:val="1"/>
      <w:numFmt w:val="decimal"/>
      <w:lvlText w:val="%1."/>
      <w:lvlJc w:val="left"/>
      <w:pPr>
        <w:ind w:left="873" w:hanging="360"/>
        <w:jc w:val="left"/>
      </w:pPr>
      <w:rPr>
        <w:rFonts w:hint="default" w:ascii="Tahoma" w:hAnsi="Tahoma" w:eastAsia="Tahoma" w:cs="Tahoma"/>
        <w:b w:val="false"/>
        <w:bCs w:val="false"/>
        <w:i w:val="false"/>
        <w:iCs w:val="false"/>
        <w:spacing w:val="-1"/>
        <w:w w:val="99"/>
        <w:sz w:val="20"/>
        <w:szCs w:val="20"/>
        <w:lang w:val="hr-HR" w:eastAsia="en-US" w:bidi="ar-SA"/>
      </w:rPr>
    </w:lvl>
    <w:lvl w:ilvl="1" w:tplc="E5822972">
      <w:numFmt w:val="bullet"/>
      <w:lvlText w:val="•"/>
      <w:lvlJc w:val="left"/>
      <w:pPr>
        <w:ind w:left="1812" w:hanging="360"/>
      </w:pPr>
      <w:rPr>
        <w:rFonts w:hint="default"/>
        <w:lang w:val="hr-HR" w:eastAsia="en-US" w:bidi="ar-SA"/>
      </w:rPr>
    </w:lvl>
    <w:lvl w:ilvl="2" w:tplc="874CF552">
      <w:numFmt w:val="bullet"/>
      <w:lvlText w:val="•"/>
      <w:lvlJc w:val="left"/>
      <w:pPr>
        <w:ind w:left="2745" w:hanging="360"/>
      </w:pPr>
      <w:rPr>
        <w:rFonts w:hint="default"/>
        <w:lang w:val="hr-HR" w:eastAsia="en-US" w:bidi="ar-SA"/>
      </w:rPr>
    </w:lvl>
    <w:lvl w:ilvl="3" w:tplc="EF9E4A5A">
      <w:numFmt w:val="bullet"/>
      <w:lvlText w:val="•"/>
      <w:lvlJc w:val="left"/>
      <w:pPr>
        <w:ind w:left="3677" w:hanging="360"/>
      </w:pPr>
      <w:rPr>
        <w:rFonts w:hint="default"/>
        <w:lang w:val="hr-HR" w:eastAsia="en-US" w:bidi="ar-SA"/>
      </w:rPr>
    </w:lvl>
    <w:lvl w:ilvl="4" w:tplc="BB927B7A">
      <w:numFmt w:val="bullet"/>
      <w:lvlText w:val="•"/>
      <w:lvlJc w:val="left"/>
      <w:pPr>
        <w:ind w:left="4610" w:hanging="360"/>
      </w:pPr>
      <w:rPr>
        <w:rFonts w:hint="default"/>
        <w:lang w:val="hr-HR" w:eastAsia="en-US" w:bidi="ar-SA"/>
      </w:rPr>
    </w:lvl>
    <w:lvl w:ilvl="5" w:tplc="5C1AE4AE">
      <w:numFmt w:val="bullet"/>
      <w:lvlText w:val="•"/>
      <w:lvlJc w:val="left"/>
      <w:pPr>
        <w:ind w:left="5543" w:hanging="360"/>
      </w:pPr>
      <w:rPr>
        <w:rFonts w:hint="default"/>
        <w:lang w:val="hr-HR" w:eastAsia="en-US" w:bidi="ar-SA"/>
      </w:rPr>
    </w:lvl>
    <w:lvl w:ilvl="6" w:tplc="790AFDE8">
      <w:numFmt w:val="bullet"/>
      <w:lvlText w:val="•"/>
      <w:lvlJc w:val="left"/>
      <w:pPr>
        <w:ind w:left="6475" w:hanging="360"/>
      </w:pPr>
      <w:rPr>
        <w:rFonts w:hint="default"/>
        <w:lang w:val="hr-HR" w:eastAsia="en-US" w:bidi="ar-SA"/>
      </w:rPr>
    </w:lvl>
    <w:lvl w:ilvl="7" w:tplc="36524828">
      <w:numFmt w:val="bullet"/>
      <w:lvlText w:val="•"/>
      <w:lvlJc w:val="left"/>
      <w:pPr>
        <w:ind w:left="7408" w:hanging="360"/>
      </w:pPr>
      <w:rPr>
        <w:rFonts w:hint="default"/>
        <w:lang w:val="hr-HR" w:eastAsia="en-US" w:bidi="ar-SA"/>
      </w:rPr>
    </w:lvl>
    <w:lvl w:ilvl="8" w:tplc="9F6EBFE6">
      <w:numFmt w:val="bullet"/>
      <w:lvlText w:val="•"/>
      <w:lvlJc w:val="left"/>
      <w:pPr>
        <w:ind w:left="8341" w:hanging="360"/>
      </w:pPr>
      <w:rPr>
        <w:rFonts w:hint="default"/>
        <w:lang w:val="hr-HR" w:eastAsia="en-US" w:bidi="ar-SA"/>
      </w:rPr>
    </w:lvl>
  </w:abstractNum>
  <w:abstractNum w:abstractNumId="15">
    <w:nsid w:val="3D885553"/>
    <w:multiLevelType w:val="hybridMultilevel"/>
    <w:tmpl w:val="5486E9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5C4E6D"/>
    <w:multiLevelType w:val="hybridMultilevel"/>
    <w:tmpl w:val="DCDA41D0"/>
    <w:lvl w:ilvl="0" w:tplc="8DB49B32">
      <w:start w:val="1"/>
      <w:numFmt w:val="upperRoman"/>
      <w:lvlText w:val="%1."/>
      <w:lvlJc w:val="left"/>
      <w:pPr>
        <w:ind w:left="32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600" w:hanging="360"/>
      </w:pPr>
    </w:lvl>
    <w:lvl w:ilvl="2" w:tplc="041A001B" w:tentative="true">
      <w:start w:val="1"/>
      <w:numFmt w:val="lowerRoman"/>
      <w:lvlText w:val="%3."/>
      <w:lvlJc w:val="right"/>
      <w:pPr>
        <w:ind w:left="4320" w:hanging="180"/>
      </w:pPr>
    </w:lvl>
    <w:lvl w:ilvl="3" w:tplc="041A000F" w:tentative="true">
      <w:start w:val="1"/>
      <w:numFmt w:val="decimal"/>
      <w:lvlText w:val="%4."/>
      <w:lvlJc w:val="left"/>
      <w:pPr>
        <w:ind w:left="5040" w:hanging="360"/>
      </w:pPr>
    </w:lvl>
    <w:lvl w:ilvl="4" w:tplc="041A0019" w:tentative="true">
      <w:start w:val="1"/>
      <w:numFmt w:val="lowerLetter"/>
      <w:lvlText w:val="%5."/>
      <w:lvlJc w:val="left"/>
      <w:pPr>
        <w:ind w:left="5760" w:hanging="360"/>
      </w:pPr>
    </w:lvl>
    <w:lvl w:ilvl="5" w:tplc="041A001B" w:tentative="true">
      <w:start w:val="1"/>
      <w:numFmt w:val="lowerRoman"/>
      <w:lvlText w:val="%6."/>
      <w:lvlJc w:val="right"/>
      <w:pPr>
        <w:ind w:left="6480" w:hanging="180"/>
      </w:pPr>
    </w:lvl>
    <w:lvl w:ilvl="6" w:tplc="041A000F" w:tentative="true">
      <w:start w:val="1"/>
      <w:numFmt w:val="decimal"/>
      <w:lvlText w:val="%7."/>
      <w:lvlJc w:val="left"/>
      <w:pPr>
        <w:ind w:left="7200" w:hanging="360"/>
      </w:pPr>
    </w:lvl>
    <w:lvl w:ilvl="7" w:tplc="041A0019" w:tentative="true">
      <w:start w:val="1"/>
      <w:numFmt w:val="lowerLetter"/>
      <w:lvlText w:val="%8."/>
      <w:lvlJc w:val="left"/>
      <w:pPr>
        <w:ind w:left="7920" w:hanging="360"/>
      </w:pPr>
    </w:lvl>
    <w:lvl w:ilvl="8" w:tplc="041A001B" w:tentative="true">
      <w:start w:val="1"/>
      <w:numFmt w:val="lowerRoman"/>
      <w:lvlText w:val="%9."/>
      <w:lvlJc w:val="right"/>
      <w:pPr>
        <w:ind w:left="8640" w:hanging="180"/>
      </w:pPr>
    </w:lvl>
  </w:abstractNum>
  <w:abstractNum w:abstractNumId="17">
    <w:nsid w:val="5E1359D4"/>
    <w:multiLevelType w:val="hybridMultilevel"/>
    <w:tmpl w:val="C0AAF190"/>
    <w:lvl w:ilvl="0" w:tplc="D9841CD8">
      <w:numFmt w:val="bullet"/>
      <w:lvlText w:val=""/>
      <w:lvlJc w:val="left"/>
      <w:pPr>
        <w:ind w:left="950" w:hanging="360"/>
      </w:pPr>
      <w:rPr>
        <w:rFonts w:hint="default" w:ascii="Symbol" w:hAnsi="Symbol" w:eastAsia="Symbol" w:cs="Symbol"/>
        <w:spacing w:val="0"/>
        <w:w w:val="99"/>
        <w:lang w:val="hr-HR" w:eastAsia="en-US" w:bidi="ar-SA"/>
      </w:rPr>
    </w:lvl>
    <w:lvl w:ilvl="1" w:tplc="00168E40">
      <w:numFmt w:val="bullet"/>
      <w:lvlText w:val="•"/>
      <w:lvlJc w:val="left"/>
      <w:pPr>
        <w:ind w:left="1884" w:hanging="360"/>
      </w:pPr>
      <w:rPr>
        <w:rFonts w:hint="default"/>
        <w:lang w:val="hr-HR" w:eastAsia="en-US" w:bidi="ar-SA"/>
      </w:rPr>
    </w:lvl>
    <w:lvl w:ilvl="2" w:tplc="D638CBE8">
      <w:numFmt w:val="bullet"/>
      <w:lvlText w:val="•"/>
      <w:lvlJc w:val="left"/>
      <w:pPr>
        <w:ind w:left="2809" w:hanging="360"/>
      </w:pPr>
      <w:rPr>
        <w:rFonts w:hint="default"/>
        <w:lang w:val="hr-HR" w:eastAsia="en-US" w:bidi="ar-SA"/>
      </w:rPr>
    </w:lvl>
    <w:lvl w:ilvl="3" w:tplc="06D69D10">
      <w:numFmt w:val="bullet"/>
      <w:lvlText w:val="•"/>
      <w:lvlJc w:val="left"/>
      <w:pPr>
        <w:ind w:left="3733" w:hanging="360"/>
      </w:pPr>
      <w:rPr>
        <w:rFonts w:hint="default"/>
        <w:lang w:val="hr-HR" w:eastAsia="en-US" w:bidi="ar-SA"/>
      </w:rPr>
    </w:lvl>
    <w:lvl w:ilvl="4" w:tplc="01F8EEE6">
      <w:numFmt w:val="bullet"/>
      <w:lvlText w:val="•"/>
      <w:lvlJc w:val="left"/>
      <w:pPr>
        <w:ind w:left="4658" w:hanging="360"/>
      </w:pPr>
      <w:rPr>
        <w:rFonts w:hint="default"/>
        <w:lang w:val="hr-HR" w:eastAsia="en-US" w:bidi="ar-SA"/>
      </w:rPr>
    </w:lvl>
    <w:lvl w:ilvl="5" w:tplc="B686ADF4">
      <w:numFmt w:val="bullet"/>
      <w:lvlText w:val="•"/>
      <w:lvlJc w:val="left"/>
      <w:pPr>
        <w:ind w:left="5583" w:hanging="360"/>
      </w:pPr>
      <w:rPr>
        <w:rFonts w:hint="default"/>
        <w:lang w:val="hr-HR" w:eastAsia="en-US" w:bidi="ar-SA"/>
      </w:rPr>
    </w:lvl>
    <w:lvl w:ilvl="6" w:tplc="1BBA1390">
      <w:numFmt w:val="bullet"/>
      <w:lvlText w:val="•"/>
      <w:lvlJc w:val="left"/>
      <w:pPr>
        <w:ind w:left="6507" w:hanging="360"/>
      </w:pPr>
      <w:rPr>
        <w:rFonts w:hint="default"/>
        <w:lang w:val="hr-HR" w:eastAsia="en-US" w:bidi="ar-SA"/>
      </w:rPr>
    </w:lvl>
    <w:lvl w:ilvl="7" w:tplc="CF208304">
      <w:numFmt w:val="bullet"/>
      <w:lvlText w:val="•"/>
      <w:lvlJc w:val="left"/>
      <w:pPr>
        <w:ind w:left="7432" w:hanging="360"/>
      </w:pPr>
      <w:rPr>
        <w:rFonts w:hint="default"/>
        <w:lang w:val="hr-HR" w:eastAsia="en-US" w:bidi="ar-SA"/>
      </w:rPr>
    </w:lvl>
    <w:lvl w:ilvl="8" w:tplc="B488414A">
      <w:numFmt w:val="bullet"/>
      <w:lvlText w:val="•"/>
      <w:lvlJc w:val="left"/>
      <w:pPr>
        <w:ind w:left="8357" w:hanging="360"/>
      </w:pPr>
      <w:rPr>
        <w:rFonts w:hint="default"/>
        <w:lang w:val="hr-HR" w:eastAsia="en-US" w:bidi="ar-SA"/>
      </w:rPr>
    </w:lvl>
  </w:abstractNum>
  <w:abstractNum w:abstractNumId="18">
    <w:nsid w:val="601D781E"/>
    <w:multiLevelType w:val="hybridMultilevel"/>
    <w:tmpl w:val="D06C359A"/>
    <w:lvl w:ilvl="0" w:tplc="041A000F">
      <w:start w:val="1"/>
      <w:numFmt w:val="decimal"/>
      <w:lvlText w:val="%1."/>
      <w:lvlJc w:val="left"/>
      <w:pPr>
        <w:ind w:left="4897" w:hanging="360"/>
      </w:pPr>
    </w:lvl>
    <w:lvl w:ilvl="1" w:tplc="FFFFFFFF" w:tentative="true">
      <w:start w:val="1"/>
      <w:numFmt w:val="lowerLetter"/>
      <w:lvlText w:val="%2."/>
      <w:lvlJc w:val="left"/>
      <w:pPr>
        <w:ind w:left="1440" w:hanging="360"/>
      </w:pPr>
    </w:lvl>
    <w:lvl w:ilvl="2" w:tplc="FFFFFFFF" w:tentative="true">
      <w:start w:val="1"/>
      <w:numFmt w:val="lowerRoman"/>
      <w:lvlText w:val="%3."/>
      <w:lvlJc w:val="right"/>
      <w:pPr>
        <w:ind w:left="2160" w:hanging="180"/>
      </w:pPr>
    </w:lvl>
    <w:lvl w:ilvl="3" w:tplc="FFFFFFFF" w:tentative="true">
      <w:start w:val="1"/>
      <w:numFmt w:val="decimal"/>
      <w:lvlText w:val="%4."/>
      <w:lvlJc w:val="left"/>
      <w:pPr>
        <w:ind w:left="2880" w:hanging="360"/>
      </w:pPr>
    </w:lvl>
    <w:lvl w:ilvl="4" w:tplc="FFFFFFFF" w:tentative="true">
      <w:start w:val="1"/>
      <w:numFmt w:val="lowerLetter"/>
      <w:lvlText w:val="%5."/>
      <w:lvlJc w:val="left"/>
      <w:pPr>
        <w:ind w:left="3600" w:hanging="360"/>
      </w:pPr>
    </w:lvl>
    <w:lvl w:ilvl="5" w:tplc="FFFFFFFF" w:tentative="true">
      <w:start w:val="1"/>
      <w:numFmt w:val="lowerRoman"/>
      <w:lvlText w:val="%6."/>
      <w:lvlJc w:val="right"/>
      <w:pPr>
        <w:ind w:left="4320" w:hanging="180"/>
      </w:pPr>
    </w:lvl>
    <w:lvl w:ilvl="6" w:tplc="FFFFFFFF" w:tentative="true">
      <w:start w:val="1"/>
      <w:numFmt w:val="decimal"/>
      <w:lvlText w:val="%7."/>
      <w:lvlJc w:val="left"/>
      <w:pPr>
        <w:ind w:left="5040" w:hanging="360"/>
      </w:pPr>
    </w:lvl>
    <w:lvl w:ilvl="7" w:tplc="FFFFFFFF" w:tentative="true">
      <w:start w:val="1"/>
      <w:numFmt w:val="lowerLetter"/>
      <w:lvlText w:val="%8."/>
      <w:lvlJc w:val="left"/>
      <w:pPr>
        <w:ind w:left="5760" w:hanging="360"/>
      </w:pPr>
    </w:lvl>
    <w:lvl w:ilvl="8" w:tplc="FFFFFFFF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F85F1F"/>
    <w:multiLevelType w:val="hybridMultilevel"/>
    <w:tmpl w:val="DD0E0040"/>
    <w:lvl w:ilvl="0" w:tplc="F0B03DC2">
      <w:numFmt w:val="bullet"/>
      <w:lvlText w:val="-"/>
      <w:lvlJc w:val="left"/>
      <w:pPr>
        <w:ind w:left="364" w:hanging="135"/>
      </w:pPr>
      <w:rPr>
        <w:rFonts w:hint="default" w:ascii="Tahoma" w:hAnsi="Tahoma" w:eastAsia="Tahoma" w:cs="Tahoma"/>
        <w:b w:val="false"/>
        <w:bCs w:val="false"/>
        <w:i w:val="false"/>
        <w:iCs w:val="false"/>
        <w:spacing w:val="0"/>
        <w:w w:val="99"/>
        <w:sz w:val="20"/>
        <w:szCs w:val="20"/>
        <w:lang w:val="hr-HR" w:eastAsia="en-US" w:bidi="ar-SA"/>
      </w:rPr>
    </w:lvl>
    <w:lvl w:ilvl="1" w:tplc="AA90F4BC">
      <w:numFmt w:val="bullet"/>
      <w:lvlText w:val="•"/>
      <w:lvlJc w:val="left"/>
      <w:pPr>
        <w:ind w:left="1344" w:hanging="135"/>
      </w:pPr>
      <w:rPr>
        <w:rFonts w:hint="default"/>
        <w:lang w:val="hr-HR" w:eastAsia="en-US" w:bidi="ar-SA"/>
      </w:rPr>
    </w:lvl>
    <w:lvl w:ilvl="2" w:tplc="5B4491AA">
      <w:numFmt w:val="bullet"/>
      <w:lvlText w:val="•"/>
      <w:lvlJc w:val="left"/>
      <w:pPr>
        <w:ind w:left="2329" w:hanging="135"/>
      </w:pPr>
      <w:rPr>
        <w:rFonts w:hint="default"/>
        <w:lang w:val="hr-HR" w:eastAsia="en-US" w:bidi="ar-SA"/>
      </w:rPr>
    </w:lvl>
    <w:lvl w:ilvl="3" w:tplc="CFDE2A84">
      <w:numFmt w:val="bullet"/>
      <w:lvlText w:val="•"/>
      <w:lvlJc w:val="left"/>
      <w:pPr>
        <w:ind w:left="3313" w:hanging="135"/>
      </w:pPr>
      <w:rPr>
        <w:rFonts w:hint="default"/>
        <w:lang w:val="hr-HR" w:eastAsia="en-US" w:bidi="ar-SA"/>
      </w:rPr>
    </w:lvl>
    <w:lvl w:ilvl="4" w:tplc="6A9086D2">
      <w:numFmt w:val="bullet"/>
      <w:lvlText w:val="•"/>
      <w:lvlJc w:val="left"/>
      <w:pPr>
        <w:ind w:left="4298" w:hanging="135"/>
      </w:pPr>
      <w:rPr>
        <w:rFonts w:hint="default"/>
        <w:lang w:val="hr-HR" w:eastAsia="en-US" w:bidi="ar-SA"/>
      </w:rPr>
    </w:lvl>
    <w:lvl w:ilvl="5" w:tplc="ABAA31B6">
      <w:numFmt w:val="bullet"/>
      <w:lvlText w:val="•"/>
      <w:lvlJc w:val="left"/>
      <w:pPr>
        <w:ind w:left="5283" w:hanging="135"/>
      </w:pPr>
      <w:rPr>
        <w:rFonts w:hint="default"/>
        <w:lang w:val="hr-HR" w:eastAsia="en-US" w:bidi="ar-SA"/>
      </w:rPr>
    </w:lvl>
    <w:lvl w:ilvl="6" w:tplc="6346E4AC">
      <w:numFmt w:val="bullet"/>
      <w:lvlText w:val="•"/>
      <w:lvlJc w:val="left"/>
      <w:pPr>
        <w:ind w:left="6267" w:hanging="135"/>
      </w:pPr>
      <w:rPr>
        <w:rFonts w:hint="default"/>
        <w:lang w:val="hr-HR" w:eastAsia="en-US" w:bidi="ar-SA"/>
      </w:rPr>
    </w:lvl>
    <w:lvl w:ilvl="7" w:tplc="428C600E">
      <w:numFmt w:val="bullet"/>
      <w:lvlText w:val="•"/>
      <w:lvlJc w:val="left"/>
      <w:pPr>
        <w:ind w:left="7252" w:hanging="135"/>
      </w:pPr>
      <w:rPr>
        <w:rFonts w:hint="default"/>
        <w:lang w:val="hr-HR" w:eastAsia="en-US" w:bidi="ar-SA"/>
      </w:rPr>
    </w:lvl>
    <w:lvl w:ilvl="8" w:tplc="51BC19EE">
      <w:numFmt w:val="bullet"/>
      <w:lvlText w:val="•"/>
      <w:lvlJc w:val="left"/>
      <w:pPr>
        <w:ind w:left="8237" w:hanging="135"/>
      </w:pPr>
      <w:rPr>
        <w:rFonts w:hint="default"/>
        <w:lang w:val="hr-HR" w:eastAsia="en-US" w:bidi="ar-SA"/>
      </w:rPr>
    </w:lvl>
  </w:abstractNum>
  <w:abstractNum w:abstractNumId="20">
    <w:nsid w:val="64EE5206"/>
    <w:multiLevelType w:val="multilevel"/>
    <w:tmpl w:val="5874D864"/>
    <w:lvl w:ilvl="0">
      <w:start w:val="1"/>
      <w:numFmt w:val="decimal"/>
      <w:lvlText w:val="%1."/>
      <w:lvlJc w:val="left"/>
      <w:pPr>
        <w:ind w:left="218" w:hanging="218"/>
        <w:jc w:val="right"/>
      </w:pPr>
      <w:rPr>
        <w:rFonts w:hint="default"/>
        <w:i w:val="false"/>
        <w:iCs/>
        <w:spacing w:val="-1"/>
        <w:w w:val="91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133" w:hanging="634"/>
        <w:jc w:val="left"/>
      </w:pPr>
      <w:rPr>
        <w:rFonts w:hint="default"/>
        <w:spacing w:val="-1"/>
        <w:w w:val="100"/>
        <w:lang w:val="hr-HR" w:eastAsia="en-US" w:bidi="ar-SA"/>
      </w:rPr>
    </w:lvl>
    <w:lvl w:ilvl="2">
      <w:numFmt w:val="bullet"/>
      <w:lvlText w:val="•"/>
      <w:lvlJc w:val="left"/>
      <w:pPr>
        <w:ind w:left="1140" w:hanging="634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2255" w:hanging="634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3371" w:hanging="634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4487" w:hanging="634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603" w:hanging="634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718" w:hanging="634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834" w:hanging="634"/>
      </w:pPr>
      <w:rPr>
        <w:rFonts w:hint="default"/>
        <w:lang w:val="hr-HR" w:eastAsia="en-US" w:bidi="ar-SA"/>
      </w:rPr>
    </w:lvl>
  </w:abstractNum>
  <w:abstractNum w:abstractNumId="21">
    <w:nsid w:val="65926156"/>
    <w:multiLevelType w:val="hybridMultilevel"/>
    <w:tmpl w:val="CB8E9410"/>
    <w:lvl w:ilvl="0" w:tplc="D0DAB788">
      <w:numFmt w:val="bullet"/>
      <w:lvlText w:val=""/>
      <w:lvlJc w:val="left"/>
      <w:pPr>
        <w:ind w:left="950" w:hanging="360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99"/>
        <w:sz w:val="20"/>
        <w:szCs w:val="20"/>
        <w:lang w:val="hr-HR" w:eastAsia="en-US" w:bidi="ar-SA"/>
      </w:rPr>
    </w:lvl>
    <w:lvl w:ilvl="1" w:tplc="88FE17D2">
      <w:numFmt w:val="bullet"/>
      <w:lvlText w:val="•"/>
      <w:lvlJc w:val="left"/>
      <w:pPr>
        <w:ind w:left="1884" w:hanging="360"/>
      </w:pPr>
      <w:rPr>
        <w:rFonts w:hint="default"/>
        <w:lang w:val="hr-HR" w:eastAsia="en-US" w:bidi="ar-SA"/>
      </w:rPr>
    </w:lvl>
    <w:lvl w:ilvl="2" w:tplc="599E7F68">
      <w:numFmt w:val="bullet"/>
      <w:lvlText w:val="•"/>
      <w:lvlJc w:val="left"/>
      <w:pPr>
        <w:ind w:left="2809" w:hanging="360"/>
      </w:pPr>
      <w:rPr>
        <w:rFonts w:hint="default"/>
        <w:lang w:val="hr-HR" w:eastAsia="en-US" w:bidi="ar-SA"/>
      </w:rPr>
    </w:lvl>
    <w:lvl w:ilvl="3" w:tplc="2A184C12">
      <w:numFmt w:val="bullet"/>
      <w:lvlText w:val="•"/>
      <w:lvlJc w:val="left"/>
      <w:pPr>
        <w:ind w:left="3733" w:hanging="360"/>
      </w:pPr>
      <w:rPr>
        <w:rFonts w:hint="default"/>
        <w:lang w:val="hr-HR" w:eastAsia="en-US" w:bidi="ar-SA"/>
      </w:rPr>
    </w:lvl>
    <w:lvl w:ilvl="4" w:tplc="BB38C7B4">
      <w:numFmt w:val="bullet"/>
      <w:lvlText w:val="•"/>
      <w:lvlJc w:val="left"/>
      <w:pPr>
        <w:ind w:left="4658" w:hanging="360"/>
      </w:pPr>
      <w:rPr>
        <w:rFonts w:hint="default"/>
        <w:lang w:val="hr-HR" w:eastAsia="en-US" w:bidi="ar-SA"/>
      </w:rPr>
    </w:lvl>
    <w:lvl w:ilvl="5" w:tplc="C038DDD2">
      <w:numFmt w:val="bullet"/>
      <w:lvlText w:val="•"/>
      <w:lvlJc w:val="left"/>
      <w:pPr>
        <w:ind w:left="5583" w:hanging="360"/>
      </w:pPr>
      <w:rPr>
        <w:rFonts w:hint="default"/>
        <w:lang w:val="hr-HR" w:eastAsia="en-US" w:bidi="ar-SA"/>
      </w:rPr>
    </w:lvl>
    <w:lvl w:ilvl="6" w:tplc="62BC34D8">
      <w:numFmt w:val="bullet"/>
      <w:lvlText w:val="•"/>
      <w:lvlJc w:val="left"/>
      <w:pPr>
        <w:ind w:left="6507" w:hanging="360"/>
      </w:pPr>
      <w:rPr>
        <w:rFonts w:hint="default"/>
        <w:lang w:val="hr-HR" w:eastAsia="en-US" w:bidi="ar-SA"/>
      </w:rPr>
    </w:lvl>
    <w:lvl w:ilvl="7" w:tplc="D2246DDC">
      <w:numFmt w:val="bullet"/>
      <w:lvlText w:val="•"/>
      <w:lvlJc w:val="left"/>
      <w:pPr>
        <w:ind w:left="7432" w:hanging="360"/>
      </w:pPr>
      <w:rPr>
        <w:rFonts w:hint="default"/>
        <w:lang w:val="hr-HR" w:eastAsia="en-US" w:bidi="ar-SA"/>
      </w:rPr>
    </w:lvl>
    <w:lvl w:ilvl="8" w:tplc="1D78EB08">
      <w:numFmt w:val="bullet"/>
      <w:lvlText w:val="•"/>
      <w:lvlJc w:val="left"/>
      <w:pPr>
        <w:ind w:left="8357" w:hanging="360"/>
      </w:pPr>
      <w:rPr>
        <w:rFonts w:hint="default"/>
        <w:lang w:val="hr-HR" w:eastAsia="en-US" w:bidi="ar-SA"/>
      </w:rPr>
    </w:lvl>
  </w:abstractNum>
  <w:abstractNum w:abstractNumId="22">
    <w:nsid w:val="659C5CA8"/>
    <w:multiLevelType w:val="hybridMultilevel"/>
    <w:tmpl w:val="B636C55C"/>
    <w:lvl w:ilvl="0" w:tplc="05C0FF22">
      <w:numFmt w:val="bullet"/>
      <w:lvlText w:val="-"/>
      <w:lvlJc w:val="left"/>
      <w:pPr>
        <w:ind w:left="267" w:hanging="118"/>
      </w:pPr>
      <w:rPr>
        <w:rFonts w:hint="default" w:ascii="Calibri" w:hAnsi="Calibri" w:eastAsia="Calibri" w:cs="Calibri"/>
        <w:b w:val="false"/>
        <w:bCs w:val="false"/>
        <w:i w:val="false"/>
        <w:iCs w:val="false"/>
        <w:spacing w:val="0"/>
        <w:w w:val="100"/>
        <w:sz w:val="22"/>
        <w:szCs w:val="22"/>
        <w:lang w:val="hr-HR" w:eastAsia="en-US" w:bidi="ar-SA"/>
      </w:rPr>
    </w:lvl>
    <w:lvl w:ilvl="1" w:tplc="54F46706">
      <w:numFmt w:val="bullet"/>
      <w:lvlText w:val="•"/>
      <w:lvlJc w:val="left"/>
      <w:pPr>
        <w:ind w:left="1240" w:hanging="118"/>
      </w:pPr>
      <w:rPr>
        <w:rFonts w:hint="default"/>
        <w:lang w:val="hr-HR" w:eastAsia="en-US" w:bidi="ar-SA"/>
      </w:rPr>
    </w:lvl>
    <w:lvl w:ilvl="2" w:tplc="CD805E7E">
      <w:numFmt w:val="bullet"/>
      <w:lvlText w:val="•"/>
      <w:lvlJc w:val="left"/>
      <w:pPr>
        <w:ind w:left="2221" w:hanging="118"/>
      </w:pPr>
      <w:rPr>
        <w:rFonts w:hint="default"/>
        <w:lang w:val="hr-HR" w:eastAsia="en-US" w:bidi="ar-SA"/>
      </w:rPr>
    </w:lvl>
    <w:lvl w:ilvl="3" w:tplc="7E8085C2">
      <w:numFmt w:val="bullet"/>
      <w:lvlText w:val="•"/>
      <w:lvlJc w:val="left"/>
      <w:pPr>
        <w:ind w:left="3201" w:hanging="118"/>
      </w:pPr>
      <w:rPr>
        <w:rFonts w:hint="default"/>
        <w:lang w:val="hr-HR" w:eastAsia="en-US" w:bidi="ar-SA"/>
      </w:rPr>
    </w:lvl>
    <w:lvl w:ilvl="4" w:tplc="F9C4934A">
      <w:numFmt w:val="bullet"/>
      <w:lvlText w:val="•"/>
      <w:lvlJc w:val="left"/>
      <w:pPr>
        <w:ind w:left="4182" w:hanging="118"/>
      </w:pPr>
      <w:rPr>
        <w:rFonts w:hint="default"/>
        <w:lang w:val="hr-HR" w:eastAsia="en-US" w:bidi="ar-SA"/>
      </w:rPr>
    </w:lvl>
    <w:lvl w:ilvl="5" w:tplc="FD02D4D0">
      <w:numFmt w:val="bullet"/>
      <w:lvlText w:val="•"/>
      <w:lvlJc w:val="left"/>
      <w:pPr>
        <w:ind w:left="5163" w:hanging="118"/>
      </w:pPr>
      <w:rPr>
        <w:rFonts w:hint="default"/>
        <w:lang w:val="hr-HR" w:eastAsia="en-US" w:bidi="ar-SA"/>
      </w:rPr>
    </w:lvl>
    <w:lvl w:ilvl="6" w:tplc="A8A09C7E">
      <w:numFmt w:val="bullet"/>
      <w:lvlText w:val="•"/>
      <w:lvlJc w:val="left"/>
      <w:pPr>
        <w:ind w:left="6143" w:hanging="118"/>
      </w:pPr>
      <w:rPr>
        <w:rFonts w:hint="default"/>
        <w:lang w:val="hr-HR" w:eastAsia="en-US" w:bidi="ar-SA"/>
      </w:rPr>
    </w:lvl>
    <w:lvl w:ilvl="7" w:tplc="05329FB2">
      <w:numFmt w:val="bullet"/>
      <w:lvlText w:val="•"/>
      <w:lvlJc w:val="left"/>
      <w:pPr>
        <w:ind w:left="7124" w:hanging="118"/>
      </w:pPr>
      <w:rPr>
        <w:rFonts w:hint="default"/>
        <w:lang w:val="hr-HR" w:eastAsia="en-US" w:bidi="ar-SA"/>
      </w:rPr>
    </w:lvl>
    <w:lvl w:ilvl="8" w:tplc="DD1AE706">
      <w:numFmt w:val="bullet"/>
      <w:lvlText w:val="•"/>
      <w:lvlJc w:val="left"/>
      <w:pPr>
        <w:ind w:left="8104" w:hanging="118"/>
      </w:pPr>
      <w:rPr>
        <w:rFonts w:hint="default"/>
        <w:lang w:val="hr-HR" w:eastAsia="en-US" w:bidi="ar-SA"/>
      </w:rPr>
    </w:lvl>
  </w:abstractNum>
  <w:abstractNum w:abstractNumId="23">
    <w:nsid w:val="754B09FB"/>
    <w:multiLevelType w:val="hybridMultilevel"/>
    <w:tmpl w:val="47865CC6"/>
    <w:lvl w:ilvl="0" w:tplc="763A2250">
      <w:start w:val="1"/>
      <w:numFmt w:val="decimal"/>
      <w:lvlText w:val="%1."/>
      <w:lvlJc w:val="left"/>
      <w:pPr>
        <w:ind w:left="861" w:hanging="721"/>
        <w:jc w:val="left"/>
      </w:pPr>
      <w:rPr>
        <w:rFonts w:hint="default" w:ascii="Calibri" w:hAnsi="Calibri" w:eastAsia="Calibri" w:cs="Calibri"/>
        <w:b w:val="false"/>
        <w:bCs w:val="false"/>
        <w:i w:val="false"/>
        <w:iCs w:val="false"/>
        <w:spacing w:val="0"/>
        <w:w w:val="100"/>
        <w:sz w:val="22"/>
        <w:szCs w:val="22"/>
        <w:lang w:val="hr-HR" w:eastAsia="en-US" w:bidi="ar-SA"/>
      </w:rPr>
    </w:lvl>
    <w:lvl w:ilvl="1" w:tplc="DB8AB8EE">
      <w:numFmt w:val="bullet"/>
      <w:lvlText w:val="•"/>
      <w:lvlJc w:val="left"/>
      <w:pPr>
        <w:ind w:left="1780" w:hanging="721"/>
      </w:pPr>
      <w:rPr>
        <w:rFonts w:hint="default"/>
        <w:lang w:val="hr-HR" w:eastAsia="en-US" w:bidi="ar-SA"/>
      </w:rPr>
    </w:lvl>
    <w:lvl w:ilvl="2" w:tplc="20E43D54">
      <w:numFmt w:val="bullet"/>
      <w:lvlText w:val="•"/>
      <w:lvlJc w:val="left"/>
      <w:pPr>
        <w:ind w:left="2701" w:hanging="721"/>
      </w:pPr>
      <w:rPr>
        <w:rFonts w:hint="default"/>
        <w:lang w:val="hr-HR" w:eastAsia="en-US" w:bidi="ar-SA"/>
      </w:rPr>
    </w:lvl>
    <w:lvl w:ilvl="3" w:tplc="0D9A51F2">
      <w:numFmt w:val="bullet"/>
      <w:lvlText w:val="•"/>
      <w:lvlJc w:val="left"/>
      <w:pPr>
        <w:ind w:left="3621" w:hanging="721"/>
      </w:pPr>
      <w:rPr>
        <w:rFonts w:hint="default"/>
        <w:lang w:val="hr-HR" w:eastAsia="en-US" w:bidi="ar-SA"/>
      </w:rPr>
    </w:lvl>
    <w:lvl w:ilvl="4" w:tplc="23085E3A">
      <w:numFmt w:val="bullet"/>
      <w:lvlText w:val="•"/>
      <w:lvlJc w:val="left"/>
      <w:pPr>
        <w:ind w:left="4542" w:hanging="721"/>
      </w:pPr>
      <w:rPr>
        <w:rFonts w:hint="default"/>
        <w:lang w:val="hr-HR" w:eastAsia="en-US" w:bidi="ar-SA"/>
      </w:rPr>
    </w:lvl>
    <w:lvl w:ilvl="5" w:tplc="3C840AF6">
      <w:numFmt w:val="bullet"/>
      <w:lvlText w:val="•"/>
      <w:lvlJc w:val="left"/>
      <w:pPr>
        <w:ind w:left="5463" w:hanging="721"/>
      </w:pPr>
      <w:rPr>
        <w:rFonts w:hint="default"/>
        <w:lang w:val="hr-HR" w:eastAsia="en-US" w:bidi="ar-SA"/>
      </w:rPr>
    </w:lvl>
    <w:lvl w:ilvl="6" w:tplc="F84AD192">
      <w:numFmt w:val="bullet"/>
      <w:lvlText w:val="•"/>
      <w:lvlJc w:val="left"/>
      <w:pPr>
        <w:ind w:left="6383" w:hanging="721"/>
      </w:pPr>
      <w:rPr>
        <w:rFonts w:hint="default"/>
        <w:lang w:val="hr-HR" w:eastAsia="en-US" w:bidi="ar-SA"/>
      </w:rPr>
    </w:lvl>
    <w:lvl w:ilvl="7" w:tplc="89061266">
      <w:numFmt w:val="bullet"/>
      <w:lvlText w:val="•"/>
      <w:lvlJc w:val="left"/>
      <w:pPr>
        <w:ind w:left="7304" w:hanging="721"/>
      </w:pPr>
      <w:rPr>
        <w:rFonts w:hint="default"/>
        <w:lang w:val="hr-HR" w:eastAsia="en-US" w:bidi="ar-SA"/>
      </w:rPr>
    </w:lvl>
    <w:lvl w:ilvl="8" w:tplc="33A0D9BC">
      <w:numFmt w:val="bullet"/>
      <w:lvlText w:val="•"/>
      <w:lvlJc w:val="left"/>
      <w:pPr>
        <w:ind w:left="8224" w:hanging="721"/>
      </w:pPr>
      <w:rPr>
        <w:rFonts w:hint="default"/>
        <w:lang w:val="hr-HR" w:eastAsia="en-US" w:bidi="ar-SA"/>
      </w:rPr>
    </w:lvl>
  </w:abstractNum>
  <w:abstractNum w:abstractNumId="24">
    <w:nsid w:val="76F279C1"/>
    <w:multiLevelType w:val="hybridMultilevel"/>
    <w:tmpl w:val="6EDA116E"/>
    <w:lvl w:ilvl="0" w:tplc="03ECC9B6">
      <w:numFmt w:val="bullet"/>
      <w:lvlText w:val=""/>
      <w:lvlJc w:val="left"/>
      <w:pPr>
        <w:ind w:left="410" w:hanging="361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100"/>
        <w:sz w:val="22"/>
        <w:szCs w:val="22"/>
        <w:lang w:val="hr-HR" w:eastAsia="en-US" w:bidi="ar-SA"/>
      </w:rPr>
    </w:lvl>
    <w:lvl w:ilvl="1" w:tplc="D1901152">
      <w:numFmt w:val="bullet"/>
      <w:lvlText w:val="•"/>
      <w:lvlJc w:val="left"/>
      <w:pPr>
        <w:ind w:left="865" w:hanging="361"/>
      </w:pPr>
      <w:rPr>
        <w:rFonts w:hint="default"/>
        <w:lang w:val="hr-HR" w:eastAsia="en-US" w:bidi="ar-SA"/>
      </w:rPr>
    </w:lvl>
    <w:lvl w:ilvl="2" w:tplc="E03C0D02">
      <w:numFmt w:val="bullet"/>
      <w:lvlText w:val="•"/>
      <w:lvlJc w:val="left"/>
      <w:pPr>
        <w:ind w:left="1310" w:hanging="361"/>
      </w:pPr>
      <w:rPr>
        <w:rFonts w:hint="default"/>
        <w:lang w:val="hr-HR" w:eastAsia="en-US" w:bidi="ar-SA"/>
      </w:rPr>
    </w:lvl>
    <w:lvl w:ilvl="3" w:tplc="6D7A505A">
      <w:numFmt w:val="bullet"/>
      <w:lvlText w:val="•"/>
      <w:lvlJc w:val="left"/>
      <w:pPr>
        <w:ind w:left="1756" w:hanging="361"/>
      </w:pPr>
      <w:rPr>
        <w:rFonts w:hint="default"/>
        <w:lang w:val="hr-HR" w:eastAsia="en-US" w:bidi="ar-SA"/>
      </w:rPr>
    </w:lvl>
    <w:lvl w:ilvl="4" w:tplc="19A2B4F8">
      <w:numFmt w:val="bullet"/>
      <w:lvlText w:val="•"/>
      <w:lvlJc w:val="left"/>
      <w:pPr>
        <w:ind w:left="2201" w:hanging="361"/>
      </w:pPr>
      <w:rPr>
        <w:rFonts w:hint="default"/>
        <w:lang w:val="hr-HR" w:eastAsia="en-US" w:bidi="ar-SA"/>
      </w:rPr>
    </w:lvl>
    <w:lvl w:ilvl="5" w:tplc="41CA5222">
      <w:numFmt w:val="bullet"/>
      <w:lvlText w:val="•"/>
      <w:lvlJc w:val="left"/>
      <w:pPr>
        <w:ind w:left="2647" w:hanging="361"/>
      </w:pPr>
      <w:rPr>
        <w:rFonts w:hint="default"/>
        <w:lang w:val="hr-HR" w:eastAsia="en-US" w:bidi="ar-SA"/>
      </w:rPr>
    </w:lvl>
    <w:lvl w:ilvl="6" w:tplc="75AE18A8">
      <w:numFmt w:val="bullet"/>
      <w:lvlText w:val="•"/>
      <w:lvlJc w:val="left"/>
      <w:pPr>
        <w:ind w:left="3092" w:hanging="361"/>
      </w:pPr>
      <w:rPr>
        <w:rFonts w:hint="default"/>
        <w:lang w:val="hr-HR" w:eastAsia="en-US" w:bidi="ar-SA"/>
      </w:rPr>
    </w:lvl>
    <w:lvl w:ilvl="7" w:tplc="32045500">
      <w:numFmt w:val="bullet"/>
      <w:lvlText w:val="•"/>
      <w:lvlJc w:val="left"/>
      <w:pPr>
        <w:ind w:left="3537" w:hanging="361"/>
      </w:pPr>
      <w:rPr>
        <w:rFonts w:hint="default"/>
        <w:lang w:val="hr-HR" w:eastAsia="en-US" w:bidi="ar-SA"/>
      </w:rPr>
    </w:lvl>
    <w:lvl w:ilvl="8" w:tplc="4650E640">
      <w:numFmt w:val="bullet"/>
      <w:lvlText w:val="•"/>
      <w:lvlJc w:val="left"/>
      <w:pPr>
        <w:ind w:left="3983" w:hanging="361"/>
      </w:pPr>
      <w:rPr>
        <w:rFonts w:hint="default"/>
        <w:lang w:val="hr-HR" w:eastAsia="en-US" w:bidi="ar-SA"/>
      </w:rPr>
    </w:lvl>
  </w:abstractNum>
  <w:abstractNum w:abstractNumId="25">
    <w:nsid w:val="7AD17242"/>
    <w:multiLevelType w:val="multilevel"/>
    <w:tmpl w:val="321A98DA"/>
    <w:lvl w:ilvl="0">
      <w:start w:val="4"/>
      <w:numFmt w:val="decimal"/>
      <w:lvlText w:val="%1"/>
      <w:lvlJc w:val="left"/>
      <w:pPr>
        <w:ind w:left="1219" w:hanging="360"/>
        <w:jc w:val="left"/>
      </w:pPr>
      <w:rPr>
        <w:rFonts w:hint="default"/>
        <w:lang w:val="hr-HR" w:eastAsia="en-US" w:bidi="ar-SA"/>
      </w:rPr>
    </w:lvl>
    <w:lvl w:ilvl="1">
      <w:start w:val="3"/>
      <w:numFmt w:val="decimal"/>
      <w:lvlText w:val="%1.%2"/>
      <w:lvlJc w:val="left"/>
      <w:pPr>
        <w:ind w:left="1219" w:hanging="360"/>
        <w:jc w:val="right"/>
      </w:pPr>
      <w:rPr>
        <w:rFonts w:hint="default"/>
        <w:spacing w:val="0"/>
        <w:w w:val="100"/>
        <w:lang w:val="hr-HR" w:eastAsia="en-US" w:bidi="ar-SA"/>
      </w:rPr>
    </w:lvl>
    <w:lvl w:ilvl="2">
      <w:numFmt w:val="bullet"/>
      <w:lvlText w:val="•"/>
      <w:lvlJc w:val="left"/>
      <w:pPr>
        <w:ind w:left="2989" w:hanging="360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873" w:hanging="36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758" w:hanging="36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643" w:hanging="36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527" w:hanging="36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7412" w:hanging="36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296" w:hanging="360"/>
      </w:pPr>
      <w:rPr>
        <w:rFonts w:hint="default"/>
        <w:lang w:val="hr-HR" w:eastAsia="en-US" w:bidi="ar-SA"/>
      </w:rPr>
    </w:lvl>
  </w:abstractNum>
  <w:num w:numId="1">
    <w:abstractNumId w:val="16"/>
  </w:num>
  <w:num w:numId="2">
    <w:abstractNumId w:val="9"/>
  </w:num>
  <w:num w:numId="3">
    <w:abstractNumId w:val="24"/>
  </w:num>
  <w:num w:numId="4">
    <w:abstractNumId w:val="13"/>
  </w:num>
  <w:num w:numId="5">
    <w:abstractNumId w:val="22"/>
  </w:num>
  <w:num w:numId="6">
    <w:abstractNumId w:val="25"/>
  </w:num>
  <w:num w:numId="7">
    <w:abstractNumId w:val="23"/>
  </w:num>
  <w:num w:numId="8">
    <w:abstractNumId w:val="20"/>
  </w:num>
  <w:num w:numId="9">
    <w:abstractNumId w:val="12"/>
  </w:num>
  <w:num w:numId="10">
    <w:abstractNumId w:val="15"/>
  </w:num>
  <w:num w:numId="11">
    <w:abstractNumId w:val="18"/>
  </w:num>
  <w:num w:numId="12">
    <w:abstractNumId w:val="10"/>
  </w:num>
  <w:num w:numId="13">
    <w:abstractNumId w:val="21"/>
  </w:num>
  <w:num w:numId="14">
    <w:abstractNumId w:val="19"/>
  </w:num>
  <w:num w:numId="15">
    <w:abstractNumId w:val="14"/>
  </w:num>
  <w:num w:numId="16">
    <w:abstractNumId w:val="11"/>
  </w:num>
  <w:num w:numId="17">
    <w:abstractNumId w:val="17"/>
  </w:num>
  <w:num w:numId="18">
    <w:abstractNumId w:val="8"/>
  </w:num>
  <w:num w:numId="19">
    <w:abstractNumId w:val="7"/>
  </w:num>
  <w:numIdMacAtCleanup w:val="11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3F01"/>
  <w:defaultTabStop w:val="1361"/>
  <w:hyphenationZone w:val="425"/>
  <w:characterSpacingControl w:val="doNotCompress"/>
  <w:hdrShapeDefaults>
    <o:shapedefaults spidmax="1617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FF6"/>
    <w:rsid w:val="00000A69"/>
    <w:rsid w:val="0000149B"/>
    <w:rsid w:val="0000152F"/>
    <w:rsid w:val="00001C2F"/>
    <w:rsid w:val="000022AD"/>
    <w:rsid w:val="00002D97"/>
    <w:rsid w:val="00002E02"/>
    <w:rsid w:val="0000321D"/>
    <w:rsid w:val="000039FF"/>
    <w:rsid w:val="000049CA"/>
    <w:rsid w:val="00004ABE"/>
    <w:rsid w:val="0000570A"/>
    <w:rsid w:val="00006E3D"/>
    <w:rsid w:val="000072E2"/>
    <w:rsid w:val="000079B9"/>
    <w:rsid w:val="000108A8"/>
    <w:rsid w:val="0001116A"/>
    <w:rsid w:val="00011735"/>
    <w:rsid w:val="000119CE"/>
    <w:rsid w:val="00011BA0"/>
    <w:rsid w:val="00012460"/>
    <w:rsid w:val="00013A22"/>
    <w:rsid w:val="00014157"/>
    <w:rsid w:val="00014B02"/>
    <w:rsid w:val="00014DED"/>
    <w:rsid w:val="00014F79"/>
    <w:rsid w:val="00015B0A"/>
    <w:rsid w:val="0001698E"/>
    <w:rsid w:val="000177C8"/>
    <w:rsid w:val="00017ABB"/>
    <w:rsid w:val="00020DF7"/>
    <w:rsid w:val="0002148E"/>
    <w:rsid w:val="00021C8C"/>
    <w:rsid w:val="000232A5"/>
    <w:rsid w:val="000242FF"/>
    <w:rsid w:val="000246C2"/>
    <w:rsid w:val="0002497F"/>
    <w:rsid w:val="00024B97"/>
    <w:rsid w:val="00024D15"/>
    <w:rsid w:val="0002545C"/>
    <w:rsid w:val="0002603E"/>
    <w:rsid w:val="00027467"/>
    <w:rsid w:val="00027B30"/>
    <w:rsid w:val="00030559"/>
    <w:rsid w:val="000305D3"/>
    <w:rsid w:val="00030ACE"/>
    <w:rsid w:val="000322B1"/>
    <w:rsid w:val="000338B6"/>
    <w:rsid w:val="00033B31"/>
    <w:rsid w:val="00033D67"/>
    <w:rsid w:val="0003620A"/>
    <w:rsid w:val="0003629C"/>
    <w:rsid w:val="00036619"/>
    <w:rsid w:val="00036646"/>
    <w:rsid w:val="00037023"/>
    <w:rsid w:val="000376D9"/>
    <w:rsid w:val="00037E28"/>
    <w:rsid w:val="00040257"/>
    <w:rsid w:val="00040FFC"/>
    <w:rsid w:val="00042895"/>
    <w:rsid w:val="00044418"/>
    <w:rsid w:val="000447C8"/>
    <w:rsid w:val="000457CD"/>
    <w:rsid w:val="00045F05"/>
    <w:rsid w:val="00046063"/>
    <w:rsid w:val="0004683F"/>
    <w:rsid w:val="00047061"/>
    <w:rsid w:val="00047D9F"/>
    <w:rsid w:val="000517EC"/>
    <w:rsid w:val="00051B4C"/>
    <w:rsid w:val="00051F33"/>
    <w:rsid w:val="00053672"/>
    <w:rsid w:val="00053873"/>
    <w:rsid w:val="000542BA"/>
    <w:rsid w:val="000545DB"/>
    <w:rsid w:val="00054EE9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086B"/>
    <w:rsid w:val="00060FED"/>
    <w:rsid w:val="00061199"/>
    <w:rsid w:val="00061B43"/>
    <w:rsid w:val="00063BDF"/>
    <w:rsid w:val="00063C23"/>
    <w:rsid w:val="00064134"/>
    <w:rsid w:val="00064260"/>
    <w:rsid w:val="0006433A"/>
    <w:rsid w:val="00064591"/>
    <w:rsid w:val="0007058D"/>
    <w:rsid w:val="000706C0"/>
    <w:rsid w:val="00071633"/>
    <w:rsid w:val="00071F0D"/>
    <w:rsid w:val="00071FE2"/>
    <w:rsid w:val="00072198"/>
    <w:rsid w:val="00073042"/>
    <w:rsid w:val="00073159"/>
    <w:rsid w:val="00073C73"/>
    <w:rsid w:val="00074410"/>
    <w:rsid w:val="0007471F"/>
    <w:rsid w:val="00074CA8"/>
    <w:rsid w:val="00075508"/>
    <w:rsid w:val="00075EF6"/>
    <w:rsid w:val="00077570"/>
    <w:rsid w:val="00077613"/>
    <w:rsid w:val="000776F3"/>
    <w:rsid w:val="00077B6B"/>
    <w:rsid w:val="0008096B"/>
    <w:rsid w:val="000809CF"/>
    <w:rsid w:val="00081359"/>
    <w:rsid w:val="000815D6"/>
    <w:rsid w:val="00081CD9"/>
    <w:rsid w:val="000823E1"/>
    <w:rsid w:val="00082A45"/>
    <w:rsid w:val="00083048"/>
    <w:rsid w:val="000831C8"/>
    <w:rsid w:val="000834A6"/>
    <w:rsid w:val="000834CF"/>
    <w:rsid w:val="000835BD"/>
    <w:rsid w:val="00083954"/>
    <w:rsid w:val="00083C4D"/>
    <w:rsid w:val="0008430C"/>
    <w:rsid w:val="000857AF"/>
    <w:rsid w:val="00085A2D"/>
    <w:rsid w:val="00086260"/>
    <w:rsid w:val="00090E50"/>
    <w:rsid w:val="000911DB"/>
    <w:rsid w:val="000912F0"/>
    <w:rsid w:val="0009159E"/>
    <w:rsid w:val="00091816"/>
    <w:rsid w:val="00093256"/>
    <w:rsid w:val="000932EB"/>
    <w:rsid w:val="00093902"/>
    <w:rsid w:val="00093B85"/>
    <w:rsid w:val="00094398"/>
    <w:rsid w:val="00094AB4"/>
    <w:rsid w:val="00094AE9"/>
    <w:rsid w:val="00094D9A"/>
    <w:rsid w:val="000959C4"/>
    <w:rsid w:val="00095ADF"/>
    <w:rsid w:val="000962A3"/>
    <w:rsid w:val="0009678D"/>
    <w:rsid w:val="000968E3"/>
    <w:rsid w:val="00096A7D"/>
    <w:rsid w:val="00097FA6"/>
    <w:rsid w:val="000A1727"/>
    <w:rsid w:val="000A1E2A"/>
    <w:rsid w:val="000A3575"/>
    <w:rsid w:val="000A4BAD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5388"/>
    <w:rsid w:val="000B53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3EE1"/>
    <w:rsid w:val="000C4BFE"/>
    <w:rsid w:val="000C56D2"/>
    <w:rsid w:val="000C6F4A"/>
    <w:rsid w:val="000D02A0"/>
    <w:rsid w:val="000D0832"/>
    <w:rsid w:val="000D0E0E"/>
    <w:rsid w:val="000D15E9"/>
    <w:rsid w:val="000D1A95"/>
    <w:rsid w:val="000D259F"/>
    <w:rsid w:val="000D272E"/>
    <w:rsid w:val="000D28B2"/>
    <w:rsid w:val="000D3377"/>
    <w:rsid w:val="000D383E"/>
    <w:rsid w:val="000D4384"/>
    <w:rsid w:val="000D445C"/>
    <w:rsid w:val="000D525C"/>
    <w:rsid w:val="000D57FB"/>
    <w:rsid w:val="000D5BDE"/>
    <w:rsid w:val="000D5DA3"/>
    <w:rsid w:val="000D6BA8"/>
    <w:rsid w:val="000D6CDF"/>
    <w:rsid w:val="000D6F92"/>
    <w:rsid w:val="000D7062"/>
    <w:rsid w:val="000D7C0F"/>
    <w:rsid w:val="000D7DFE"/>
    <w:rsid w:val="000E03C0"/>
    <w:rsid w:val="000E1538"/>
    <w:rsid w:val="000E1F74"/>
    <w:rsid w:val="000E25F1"/>
    <w:rsid w:val="000E26C8"/>
    <w:rsid w:val="000E2A06"/>
    <w:rsid w:val="000E3266"/>
    <w:rsid w:val="000E372D"/>
    <w:rsid w:val="000E3CDA"/>
    <w:rsid w:val="000E3D49"/>
    <w:rsid w:val="000E3E94"/>
    <w:rsid w:val="000E4012"/>
    <w:rsid w:val="000E419D"/>
    <w:rsid w:val="000E451C"/>
    <w:rsid w:val="000E49B6"/>
    <w:rsid w:val="000E49E5"/>
    <w:rsid w:val="000E50DE"/>
    <w:rsid w:val="000E580B"/>
    <w:rsid w:val="000E61F4"/>
    <w:rsid w:val="000E6C28"/>
    <w:rsid w:val="000E7ADD"/>
    <w:rsid w:val="000F0142"/>
    <w:rsid w:val="000F07BD"/>
    <w:rsid w:val="000F0973"/>
    <w:rsid w:val="000F0EBC"/>
    <w:rsid w:val="000F1C78"/>
    <w:rsid w:val="000F44E0"/>
    <w:rsid w:val="000F4ADA"/>
    <w:rsid w:val="000F66B5"/>
    <w:rsid w:val="000F7A98"/>
    <w:rsid w:val="001001FB"/>
    <w:rsid w:val="00100A1C"/>
    <w:rsid w:val="00101C2C"/>
    <w:rsid w:val="0010294B"/>
    <w:rsid w:val="00103804"/>
    <w:rsid w:val="00104A75"/>
    <w:rsid w:val="0010502C"/>
    <w:rsid w:val="001051CB"/>
    <w:rsid w:val="0010553E"/>
    <w:rsid w:val="0010567A"/>
    <w:rsid w:val="00105802"/>
    <w:rsid w:val="00105C21"/>
    <w:rsid w:val="0010602E"/>
    <w:rsid w:val="00106B48"/>
    <w:rsid w:val="00107393"/>
    <w:rsid w:val="001077FE"/>
    <w:rsid w:val="00107F5E"/>
    <w:rsid w:val="0011067C"/>
    <w:rsid w:val="001112C1"/>
    <w:rsid w:val="00111442"/>
    <w:rsid w:val="0011161B"/>
    <w:rsid w:val="00111A48"/>
    <w:rsid w:val="00111BDA"/>
    <w:rsid w:val="00111DA3"/>
    <w:rsid w:val="00112CFB"/>
    <w:rsid w:val="00113372"/>
    <w:rsid w:val="0011345F"/>
    <w:rsid w:val="001139BC"/>
    <w:rsid w:val="00113E37"/>
    <w:rsid w:val="001141F9"/>
    <w:rsid w:val="00115093"/>
    <w:rsid w:val="00115439"/>
    <w:rsid w:val="00115571"/>
    <w:rsid w:val="00115746"/>
    <w:rsid w:val="00115992"/>
    <w:rsid w:val="00115A15"/>
    <w:rsid w:val="00115C00"/>
    <w:rsid w:val="00115D9A"/>
    <w:rsid w:val="00116B3C"/>
    <w:rsid w:val="00116DC6"/>
    <w:rsid w:val="00117100"/>
    <w:rsid w:val="001176F1"/>
    <w:rsid w:val="00117D8C"/>
    <w:rsid w:val="0012021F"/>
    <w:rsid w:val="001218DE"/>
    <w:rsid w:val="00121E39"/>
    <w:rsid w:val="001223B5"/>
    <w:rsid w:val="001224B2"/>
    <w:rsid w:val="00122870"/>
    <w:rsid w:val="00122E0F"/>
    <w:rsid w:val="00123A4A"/>
    <w:rsid w:val="00124CBE"/>
    <w:rsid w:val="00124E6B"/>
    <w:rsid w:val="00126170"/>
    <w:rsid w:val="00126497"/>
    <w:rsid w:val="00126873"/>
    <w:rsid w:val="00127F65"/>
    <w:rsid w:val="001300AF"/>
    <w:rsid w:val="00131190"/>
    <w:rsid w:val="00131294"/>
    <w:rsid w:val="001314BD"/>
    <w:rsid w:val="0013158E"/>
    <w:rsid w:val="00132D27"/>
    <w:rsid w:val="0013398F"/>
    <w:rsid w:val="00134164"/>
    <w:rsid w:val="001354E6"/>
    <w:rsid w:val="0013610F"/>
    <w:rsid w:val="001408EA"/>
    <w:rsid w:val="00141CE9"/>
    <w:rsid w:val="00141EDB"/>
    <w:rsid w:val="00142524"/>
    <w:rsid w:val="00143B09"/>
    <w:rsid w:val="00143DC6"/>
    <w:rsid w:val="00144C1A"/>
    <w:rsid w:val="00145665"/>
    <w:rsid w:val="00146405"/>
    <w:rsid w:val="0014781C"/>
    <w:rsid w:val="00150784"/>
    <w:rsid w:val="00150D16"/>
    <w:rsid w:val="00150E6A"/>
    <w:rsid w:val="00151AC6"/>
    <w:rsid w:val="00151B3D"/>
    <w:rsid w:val="00152098"/>
    <w:rsid w:val="00152B1C"/>
    <w:rsid w:val="00152E50"/>
    <w:rsid w:val="0015448A"/>
    <w:rsid w:val="001551F8"/>
    <w:rsid w:val="0015522D"/>
    <w:rsid w:val="00155D26"/>
    <w:rsid w:val="00155D9A"/>
    <w:rsid w:val="00155ED5"/>
    <w:rsid w:val="00156582"/>
    <w:rsid w:val="00156779"/>
    <w:rsid w:val="001570D7"/>
    <w:rsid w:val="00157669"/>
    <w:rsid w:val="0016019A"/>
    <w:rsid w:val="00160A10"/>
    <w:rsid w:val="00161346"/>
    <w:rsid w:val="0016282E"/>
    <w:rsid w:val="00162DBE"/>
    <w:rsid w:val="00163076"/>
    <w:rsid w:val="001634F6"/>
    <w:rsid w:val="00164375"/>
    <w:rsid w:val="001643DE"/>
    <w:rsid w:val="0016535C"/>
    <w:rsid w:val="001654FE"/>
    <w:rsid w:val="00165A0D"/>
    <w:rsid w:val="00166167"/>
    <w:rsid w:val="001661E8"/>
    <w:rsid w:val="001702B9"/>
    <w:rsid w:val="00170F84"/>
    <w:rsid w:val="00172202"/>
    <w:rsid w:val="00172268"/>
    <w:rsid w:val="001723ED"/>
    <w:rsid w:val="00172A67"/>
    <w:rsid w:val="00172D60"/>
    <w:rsid w:val="001733B7"/>
    <w:rsid w:val="00173763"/>
    <w:rsid w:val="00174671"/>
    <w:rsid w:val="00174912"/>
    <w:rsid w:val="00175846"/>
    <w:rsid w:val="001758BB"/>
    <w:rsid w:val="00175AE1"/>
    <w:rsid w:val="00175CA0"/>
    <w:rsid w:val="00175F9B"/>
    <w:rsid w:val="001765E0"/>
    <w:rsid w:val="0017688B"/>
    <w:rsid w:val="00176E40"/>
    <w:rsid w:val="00180340"/>
    <w:rsid w:val="0018073F"/>
    <w:rsid w:val="001809CF"/>
    <w:rsid w:val="001814D1"/>
    <w:rsid w:val="00182185"/>
    <w:rsid w:val="00182244"/>
    <w:rsid w:val="00182D1B"/>
    <w:rsid w:val="00183362"/>
    <w:rsid w:val="001834E2"/>
    <w:rsid w:val="001842A0"/>
    <w:rsid w:val="001846F2"/>
    <w:rsid w:val="001847BE"/>
    <w:rsid w:val="00185203"/>
    <w:rsid w:val="00186722"/>
    <w:rsid w:val="00186836"/>
    <w:rsid w:val="00186CB8"/>
    <w:rsid w:val="00186DCE"/>
    <w:rsid w:val="001875E5"/>
    <w:rsid w:val="001876F9"/>
    <w:rsid w:val="00187D4E"/>
    <w:rsid w:val="00190A80"/>
    <w:rsid w:val="00190AD2"/>
    <w:rsid w:val="00192251"/>
    <w:rsid w:val="00192476"/>
    <w:rsid w:val="0019253E"/>
    <w:rsid w:val="001932CC"/>
    <w:rsid w:val="00193493"/>
    <w:rsid w:val="00193BFA"/>
    <w:rsid w:val="00194B1A"/>
    <w:rsid w:val="001953DB"/>
    <w:rsid w:val="00195F0D"/>
    <w:rsid w:val="001967BF"/>
    <w:rsid w:val="00197910"/>
    <w:rsid w:val="00197E0D"/>
    <w:rsid w:val="001A007B"/>
    <w:rsid w:val="001A1138"/>
    <w:rsid w:val="001A16C9"/>
    <w:rsid w:val="001A2096"/>
    <w:rsid w:val="001A2663"/>
    <w:rsid w:val="001A277A"/>
    <w:rsid w:val="001A2A82"/>
    <w:rsid w:val="001A2D3D"/>
    <w:rsid w:val="001A3CBE"/>
    <w:rsid w:val="001A417F"/>
    <w:rsid w:val="001A429B"/>
    <w:rsid w:val="001A4F52"/>
    <w:rsid w:val="001A501E"/>
    <w:rsid w:val="001A5699"/>
    <w:rsid w:val="001A5EB1"/>
    <w:rsid w:val="001A605B"/>
    <w:rsid w:val="001A70B3"/>
    <w:rsid w:val="001A761E"/>
    <w:rsid w:val="001B04AB"/>
    <w:rsid w:val="001B06D0"/>
    <w:rsid w:val="001B1357"/>
    <w:rsid w:val="001B2642"/>
    <w:rsid w:val="001B2756"/>
    <w:rsid w:val="001B2FB3"/>
    <w:rsid w:val="001B5959"/>
    <w:rsid w:val="001B7518"/>
    <w:rsid w:val="001B7A0E"/>
    <w:rsid w:val="001C04C7"/>
    <w:rsid w:val="001C14A2"/>
    <w:rsid w:val="001C25C3"/>
    <w:rsid w:val="001C343B"/>
    <w:rsid w:val="001C42B4"/>
    <w:rsid w:val="001C4333"/>
    <w:rsid w:val="001C50EF"/>
    <w:rsid w:val="001C57B6"/>
    <w:rsid w:val="001C640F"/>
    <w:rsid w:val="001C716F"/>
    <w:rsid w:val="001D068B"/>
    <w:rsid w:val="001D1228"/>
    <w:rsid w:val="001D19BB"/>
    <w:rsid w:val="001D2A2A"/>
    <w:rsid w:val="001D3E70"/>
    <w:rsid w:val="001D4B0C"/>
    <w:rsid w:val="001D5105"/>
    <w:rsid w:val="001D56BB"/>
    <w:rsid w:val="001D5FEC"/>
    <w:rsid w:val="001D6014"/>
    <w:rsid w:val="001D6412"/>
    <w:rsid w:val="001D65CF"/>
    <w:rsid w:val="001D6A2F"/>
    <w:rsid w:val="001D70B1"/>
    <w:rsid w:val="001D786D"/>
    <w:rsid w:val="001D7AF5"/>
    <w:rsid w:val="001D7B46"/>
    <w:rsid w:val="001E0404"/>
    <w:rsid w:val="001E0464"/>
    <w:rsid w:val="001E096F"/>
    <w:rsid w:val="001E0A1A"/>
    <w:rsid w:val="001E12B0"/>
    <w:rsid w:val="001E1576"/>
    <w:rsid w:val="001E1955"/>
    <w:rsid w:val="001E1FBD"/>
    <w:rsid w:val="001E3C12"/>
    <w:rsid w:val="001E4570"/>
    <w:rsid w:val="001E5599"/>
    <w:rsid w:val="001E630F"/>
    <w:rsid w:val="001E7E93"/>
    <w:rsid w:val="001F13EE"/>
    <w:rsid w:val="001F173B"/>
    <w:rsid w:val="001F1A91"/>
    <w:rsid w:val="001F2F07"/>
    <w:rsid w:val="001F30CC"/>
    <w:rsid w:val="001F34B5"/>
    <w:rsid w:val="001F34E3"/>
    <w:rsid w:val="001F412D"/>
    <w:rsid w:val="001F46C6"/>
    <w:rsid w:val="001F481B"/>
    <w:rsid w:val="001F4C0D"/>
    <w:rsid w:val="001F4F7C"/>
    <w:rsid w:val="001F65BB"/>
    <w:rsid w:val="001F6CED"/>
    <w:rsid w:val="001F7087"/>
    <w:rsid w:val="001F736C"/>
    <w:rsid w:val="00200583"/>
    <w:rsid w:val="00200606"/>
    <w:rsid w:val="00200B38"/>
    <w:rsid w:val="002011F7"/>
    <w:rsid w:val="00202296"/>
    <w:rsid w:val="0020261B"/>
    <w:rsid w:val="00202A52"/>
    <w:rsid w:val="0020394D"/>
    <w:rsid w:val="002041AE"/>
    <w:rsid w:val="00205652"/>
    <w:rsid w:val="002059DD"/>
    <w:rsid w:val="00205DF7"/>
    <w:rsid w:val="00206437"/>
    <w:rsid w:val="00206A5C"/>
    <w:rsid w:val="00206FE7"/>
    <w:rsid w:val="002070F8"/>
    <w:rsid w:val="0021069A"/>
    <w:rsid w:val="002106B6"/>
    <w:rsid w:val="00210851"/>
    <w:rsid w:val="00212938"/>
    <w:rsid w:val="00212A74"/>
    <w:rsid w:val="00212ACE"/>
    <w:rsid w:val="00212F65"/>
    <w:rsid w:val="002140BD"/>
    <w:rsid w:val="0021533A"/>
    <w:rsid w:val="00215384"/>
    <w:rsid w:val="00215692"/>
    <w:rsid w:val="002160F4"/>
    <w:rsid w:val="00217B3D"/>
    <w:rsid w:val="00217D53"/>
    <w:rsid w:val="002217C4"/>
    <w:rsid w:val="00221973"/>
    <w:rsid w:val="00221BD5"/>
    <w:rsid w:val="00221E1F"/>
    <w:rsid w:val="00223578"/>
    <w:rsid w:val="00225E77"/>
    <w:rsid w:val="00225EC1"/>
    <w:rsid w:val="00226B2B"/>
    <w:rsid w:val="00227D14"/>
    <w:rsid w:val="002304A6"/>
    <w:rsid w:val="00232166"/>
    <w:rsid w:val="002337E1"/>
    <w:rsid w:val="00234222"/>
    <w:rsid w:val="002344FF"/>
    <w:rsid w:val="002350FE"/>
    <w:rsid w:val="002357B3"/>
    <w:rsid w:val="002358D3"/>
    <w:rsid w:val="00235CF1"/>
    <w:rsid w:val="002370FB"/>
    <w:rsid w:val="0023722E"/>
    <w:rsid w:val="00237320"/>
    <w:rsid w:val="00237CBE"/>
    <w:rsid w:val="002400CB"/>
    <w:rsid w:val="002400DD"/>
    <w:rsid w:val="0024020D"/>
    <w:rsid w:val="002402AE"/>
    <w:rsid w:val="00240B29"/>
    <w:rsid w:val="00240E0B"/>
    <w:rsid w:val="00241014"/>
    <w:rsid w:val="00242371"/>
    <w:rsid w:val="002423FE"/>
    <w:rsid w:val="002426EF"/>
    <w:rsid w:val="00242B46"/>
    <w:rsid w:val="00243008"/>
    <w:rsid w:val="00243278"/>
    <w:rsid w:val="00243621"/>
    <w:rsid w:val="00245DE6"/>
    <w:rsid w:val="00245F5F"/>
    <w:rsid w:val="00246906"/>
    <w:rsid w:val="0024696F"/>
    <w:rsid w:val="0024796E"/>
    <w:rsid w:val="002505ED"/>
    <w:rsid w:val="002506B1"/>
    <w:rsid w:val="00250D95"/>
    <w:rsid w:val="00251061"/>
    <w:rsid w:val="00251093"/>
    <w:rsid w:val="00251803"/>
    <w:rsid w:val="002520C8"/>
    <w:rsid w:val="00252A34"/>
    <w:rsid w:val="002530EA"/>
    <w:rsid w:val="00253704"/>
    <w:rsid w:val="00253B27"/>
    <w:rsid w:val="0025474C"/>
    <w:rsid w:val="00255E4B"/>
    <w:rsid w:val="00256078"/>
    <w:rsid w:val="00257192"/>
    <w:rsid w:val="00257290"/>
    <w:rsid w:val="00257A66"/>
    <w:rsid w:val="002605A2"/>
    <w:rsid w:val="00261665"/>
    <w:rsid w:val="0026172F"/>
    <w:rsid w:val="00261AED"/>
    <w:rsid w:val="00261EED"/>
    <w:rsid w:val="00263A62"/>
    <w:rsid w:val="002648A5"/>
    <w:rsid w:val="002654D4"/>
    <w:rsid w:val="00266C01"/>
    <w:rsid w:val="00266D3A"/>
    <w:rsid w:val="002677E6"/>
    <w:rsid w:val="00270F2B"/>
    <w:rsid w:val="00271875"/>
    <w:rsid w:val="00271ADD"/>
    <w:rsid w:val="002720B1"/>
    <w:rsid w:val="002720D6"/>
    <w:rsid w:val="00272FD0"/>
    <w:rsid w:val="00273074"/>
    <w:rsid w:val="00273ABF"/>
    <w:rsid w:val="00273E82"/>
    <w:rsid w:val="002742D9"/>
    <w:rsid w:val="0027464B"/>
    <w:rsid w:val="00274EEE"/>
    <w:rsid w:val="002753EC"/>
    <w:rsid w:val="0027653E"/>
    <w:rsid w:val="002766AA"/>
    <w:rsid w:val="00280D1D"/>
    <w:rsid w:val="00281099"/>
    <w:rsid w:val="002816DF"/>
    <w:rsid w:val="002821D5"/>
    <w:rsid w:val="002821D9"/>
    <w:rsid w:val="0028264D"/>
    <w:rsid w:val="00283E5E"/>
    <w:rsid w:val="00283EE7"/>
    <w:rsid w:val="00284BF3"/>
    <w:rsid w:val="00284E50"/>
    <w:rsid w:val="00286321"/>
    <w:rsid w:val="00286CD1"/>
    <w:rsid w:val="00286E38"/>
    <w:rsid w:val="002875B2"/>
    <w:rsid w:val="00287ED1"/>
    <w:rsid w:val="00290F11"/>
    <w:rsid w:val="0029212D"/>
    <w:rsid w:val="002922A9"/>
    <w:rsid w:val="00292F3B"/>
    <w:rsid w:val="00293205"/>
    <w:rsid w:val="00293461"/>
    <w:rsid w:val="00293F32"/>
    <w:rsid w:val="002948C2"/>
    <w:rsid w:val="002956CD"/>
    <w:rsid w:val="00295B82"/>
    <w:rsid w:val="00296204"/>
    <w:rsid w:val="00296442"/>
    <w:rsid w:val="00296649"/>
    <w:rsid w:val="002A1202"/>
    <w:rsid w:val="002A172A"/>
    <w:rsid w:val="002A1B69"/>
    <w:rsid w:val="002A1D92"/>
    <w:rsid w:val="002A3A8D"/>
    <w:rsid w:val="002A3CBA"/>
    <w:rsid w:val="002A3EB2"/>
    <w:rsid w:val="002A3F14"/>
    <w:rsid w:val="002A4349"/>
    <w:rsid w:val="002A4471"/>
    <w:rsid w:val="002A476C"/>
    <w:rsid w:val="002A5E20"/>
    <w:rsid w:val="002A6ACD"/>
    <w:rsid w:val="002A6B0E"/>
    <w:rsid w:val="002A6D1A"/>
    <w:rsid w:val="002A7336"/>
    <w:rsid w:val="002A7EC3"/>
    <w:rsid w:val="002B262D"/>
    <w:rsid w:val="002B36E8"/>
    <w:rsid w:val="002B39F0"/>
    <w:rsid w:val="002B3C4C"/>
    <w:rsid w:val="002B3C8C"/>
    <w:rsid w:val="002B45C9"/>
    <w:rsid w:val="002B54D3"/>
    <w:rsid w:val="002B79D0"/>
    <w:rsid w:val="002B7B9E"/>
    <w:rsid w:val="002C04C6"/>
    <w:rsid w:val="002C1C92"/>
    <w:rsid w:val="002C45E2"/>
    <w:rsid w:val="002C4EFF"/>
    <w:rsid w:val="002C5108"/>
    <w:rsid w:val="002C5919"/>
    <w:rsid w:val="002D1523"/>
    <w:rsid w:val="002D3254"/>
    <w:rsid w:val="002D3EE7"/>
    <w:rsid w:val="002D4FB7"/>
    <w:rsid w:val="002D52E3"/>
    <w:rsid w:val="002D5D71"/>
    <w:rsid w:val="002D61EC"/>
    <w:rsid w:val="002D7257"/>
    <w:rsid w:val="002D7B8A"/>
    <w:rsid w:val="002E01C2"/>
    <w:rsid w:val="002E0852"/>
    <w:rsid w:val="002E1864"/>
    <w:rsid w:val="002E1AB1"/>
    <w:rsid w:val="002E20B2"/>
    <w:rsid w:val="002E4318"/>
    <w:rsid w:val="002E479B"/>
    <w:rsid w:val="002E581E"/>
    <w:rsid w:val="002E59B3"/>
    <w:rsid w:val="002E5FE2"/>
    <w:rsid w:val="002E6260"/>
    <w:rsid w:val="002E6C71"/>
    <w:rsid w:val="002E6DAC"/>
    <w:rsid w:val="002E74A4"/>
    <w:rsid w:val="002F0169"/>
    <w:rsid w:val="002F0D2E"/>
    <w:rsid w:val="002F1015"/>
    <w:rsid w:val="002F1C90"/>
    <w:rsid w:val="002F2025"/>
    <w:rsid w:val="002F2966"/>
    <w:rsid w:val="002F2AED"/>
    <w:rsid w:val="002F2CAB"/>
    <w:rsid w:val="002F3A62"/>
    <w:rsid w:val="002F41A1"/>
    <w:rsid w:val="002F4A76"/>
    <w:rsid w:val="002F5E6D"/>
    <w:rsid w:val="002F6637"/>
    <w:rsid w:val="002F71BD"/>
    <w:rsid w:val="002F75F3"/>
    <w:rsid w:val="003007B4"/>
    <w:rsid w:val="003020FF"/>
    <w:rsid w:val="00302E19"/>
    <w:rsid w:val="00302E7D"/>
    <w:rsid w:val="003031D5"/>
    <w:rsid w:val="00303510"/>
    <w:rsid w:val="00303628"/>
    <w:rsid w:val="003039DD"/>
    <w:rsid w:val="003041C1"/>
    <w:rsid w:val="00304764"/>
    <w:rsid w:val="003066CB"/>
    <w:rsid w:val="00307297"/>
    <w:rsid w:val="00307820"/>
    <w:rsid w:val="00311A82"/>
    <w:rsid w:val="00312379"/>
    <w:rsid w:val="003128B3"/>
    <w:rsid w:val="003130AB"/>
    <w:rsid w:val="003133CB"/>
    <w:rsid w:val="003144DF"/>
    <w:rsid w:val="00315430"/>
    <w:rsid w:val="0031596B"/>
    <w:rsid w:val="00316A33"/>
    <w:rsid w:val="00316C3B"/>
    <w:rsid w:val="00317410"/>
    <w:rsid w:val="00317836"/>
    <w:rsid w:val="003178EC"/>
    <w:rsid w:val="0032019A"/>
    <w:rsid w:val="00320681"/>
    <w:rsid w:val="003214B5"/>
    <w:rsid w:val="003216AA"/>
    <w:rsid w:val="00321AE5"/>
    <w:rsid w:val="00321CF3"/>
    <w:rsid w:val="00322042"/>
    <w:rsid w:val="003220FD"/>
    <w:rsid w:val="0032364C"/>
    <w:rsid w:val="00323F27"/>
    <w:rsid w:val="00324B13"/>
    <w:rsid w:val="0032505E"/>
    <w:rsid w:val="00325E6C"/>
    <w:rsid w:val="00327017"/>
    <w:rsid w:val="003276B3"/>
    <w:rsid w:val="00332847"/>
    <w:rsid w:val="003328AC"/>
    <w:rsid w:val="00333AAD"/>
    <w:rsid w:val="00336CA1"/>
    <w:rsid w:val="0033710D"/>
    <w:rsid w:val="003378F8"/>
    <w:rsid w:val="00337A17"/>
    <w:rsid w:val="003406CE"/>
    <w:rsid w:val="003408B0"/>
    <w:rsid w:val="003418FE"/>
    <w:rsid w:val="00342482"/>
    <w:rsid w:val="003429AB"/>
    <w:rsid w:val="00343A8B"/>
    <w:rsid w:val="00343CAB"/>
    <w:rsid w:val="003478ED"/>
    <w:rsid w:val="003505A9"/>
    <w:rsid w:val="00350DEE"/>
    <w:rsid w:val="00351B2B"/>
    <w:rsid w:val="00351DF8"/>
    <w:rsid w:val="0035226B"/>
    <w:rsid w:val="003522B5"/>
    <w:rsid w:val="00352E94"/>
    <w:rsid w:val="0035396A"/>
    <w:rsid w:val="00353EFB"/>
    <w:rsid w:val="00354965"/>
    <w:rsid w:val="00354A8D"/>
    <w:rsid w:val="003552E1"/>
    <w:rsid w:val="00355B3E"/>
    <w:rsid w:val="00355D53"/>
    <w:rsid w:val="003562CF"/>
    <w:rsid w:val="00356337"/>
    <w:rsid w:val="00356C3F"/>
    <w:rsid w:val="0035768A"/>
    <w:rsid w:val="003610C9"/>
    <w:rsid w:val="003635D9"/>
    <w:rsid w:val="00363818"/>
    <w:rsid w:val="00363841"/>
    <w:rsid w:val="00363C94"/>
    <w:rsid w:val="0036727D"/>
    <w:rsid w:val="00370475"/>
    <w:rsid w:val="0037110A"/>
    <w:rsid w:val="00372EF3"/>
    <w:rsid w:val="00374585"/>
    <w:rsid w:val="00374A0B"/>
    <w:rsid w:val="00375E15"/>
    <w:rsid w:val="003776C9"/>
    <w:rsid w:val="00377AED"/>
    <w:rsid w:val="003806F6"/>
    <w:rsid w:val="00380752"/>
    <w:rsid w:val="00380CBB"/>
    <w:rsid w:val="00380D1A"/>
    <w:rsid w:val="00382685"/>
    <w:rsid w:val="00382F97"/>
    <w:rsid w:val="00383C0E"/>
    <w:rsid w:val="00383EB6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12B6"/>
    <w:rsid w:val="00391862"/>
    <w:rsid w:val="00392FD4"/>
    <w:rsid w:val="0039324D"/>
    <w:rsid w:val="003945CB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AD5"/>
    <w:rsid w:val="003A3B32"/>
    <w:rsid w:val="003A3F34"/>
    <w:rsid w:val="003A4BC6"/>
    <w:rsid w:val="003A4EFD"/>
    <w:rsid w:val="003A55E1"/>
    <w:rsid w:val="003A5728"/>
    <w:rsid w:val="003A6002"/>
    <w:rsid w:val="003A6BEE"/>
    <w:rsid w:val="003B020D"/>
    <w:rsid w:val="003B0541"/>
    <w:rsid w:val="003B1F1F"/>
    <w:rsid w:val="003B2158"/>
    <w:rsid w:val="003B2161"/>
    <w:rsid w:val="003B221F"/>
    <w:rsid w:val="003B2392"/>
    <w:rsid w:val="003B27AF"/>
    <w:rsid w:val="003B2C3B"/>
    <w:rsid w:val="003B5728"/>
    <w:rsid w:val="003B6619"/>
    <w:rsid w:val="003B6643"/>
    <w:rsid w:val="003B6672"/>
    <w:rsid w:val="003B6990"/>
    <w:rsid w:val="003B716A"/>
    <w:rsid w:val="003B779A"/>
    <w:rsid w:val="003C082D"/>
    <w:rsid w:val="003C0986"/>
    <w:rsid w:val="003C1E04"/>
    <w:rsid w:val="003C37E5"/>
    <w:rsid w:val="003C3B2D"/>
    <w:rsid w:val="003C3C6C"/>
    <w:rsid w:val="003C3D81"/>
    <w:rsid w:val="003C44EC"/>
    <w:rsid w:val="003C54F5"/>
    <w:rsid w:val="003C5DCB"/>
    <w:rsid w:val="003C6553"/>
    <w:rsid w:val="003C6A5D"/>
    <w:rsid w:val="003D0066"/>
    <w:rsid w:val="003D0252"/>
    <w:rsid w:val="003D02EB"/>
    <w:rsid w:val="003D0586"/>
    <w:rsid w:val="003D06D8"/>
    <w:rsid w:val="003D0F3E"/>
    <w:rsid w:val="003D4B0D"/>
    <w:rsid w:val="003D4DD0"/>
    <w:rsid w:val="003D4FE8"/>
    <w:rsid w:val="003D536B"/>
    <w:rsid w:val="003D5E96"/>
    <w:rsid w:val="003D6258"/>
    <w:rsid w:val="003D6497"/>
    <w:rsid w:val="003D6590"/>
    <w:rsid w:val="003D670A"/>
    <w:rsid w:val="003E04FF"/>
    <w:rsid w:val="003E1BDA"/>
    <w:rsid w:val="003E1FDA"/>
    <w:rsid w:val="003E30C3"/>
    <w:rsid w:val="003E49B9"/>
    <w:rsid w:val="003E4BFA"/>
    <w:rsid w:val="003E5674"/>
    <w:rsid w:val="003E57CC"/>
    <w:rsid w:val="003E7F52"/>
    <w:rsid w:val="003F0062"/>
    <w:rsid w:val="003F00DA"/>
    <w:rsid w:val="003F01CF"/>
    <w:rsid w:val="003F0711"/>
    <w:rsid w:val="003F0D13"/>
    <w:rsid w:val="003F1052"/>
    <w:rsid w:val="003F20CA"/>
    <w:rsid w:val="003F2A17"/>
    <w:rsid w:val="003F2EB4"/>
    <w:rsid w:val="003F381C"/>
    <w:rsid w:val="003F3FE5"/>
    <w:rsid w:val="003F49B0"/>
    <w:rsid w:val="003F4A7C"/>
    <w:rsid w:val="003F4A7D"/>
    <w:rsid w:val="003F555C"/>
    <w:rsid w:val="003F5B2C"/>
    <w:rsid w:val="003F7406"/>
    <w:rsid w:val="003F7647"/>
    <w:rsid w:val="003F7B91"/>
    <w:rsid w:val="003F7E70"/>
    <w:rsid w:val="004004D7"/>
    <w:rsid w:val="004007FD"/>
    <w:rsid w:val="00400834"/>
    <w:rsid w:val="00401148"/>
    <w:rsid w:val="004020D0"/>
    <w:rsid w:val="004027A2"/>
    <w:rsid w:val="00403C4F"/>
    <w:rsid w:val="00403E38"/>
    <w:rsid w:val="00406869"/>
    <w:rsid w:val="00406AEB"/>
    <w:rsid w:val="00406D53"/>
    <w:rsid w:val="004079E2"/>
    <w:rsid w:val="00407B05"/>
    <w:rsid w:val="00407F8C"/>
    <w:rsid w:val="00410346"/>
    <w:rsid w:val="004105D2"/>
    <w:rsid w:val="00410609"/>
    <w:rsid w:val="0041122B"/>
    <w:rsid w:val="004113B8"/>
    <w:rsid w:val="0041182B"/>
    <w:rsid w:val="00411D1B"/>
    <w:rsid w:val="00412031"/>
    <w:rsid w:val="004127CE"/>
    <w:rsid w:val="00412B5F"/>
    <w:rsid w:val="00412E8B"/>
    <w:rsid w:val="00413DAB"/>
    <w:rsid w:val="00414AAC"/>
    <w:rsid w:val="00414F33"/>
    <w:rsid w:val="00416CC8"/>
    <w:rsid w:val="00417DB0"/>
    <w:rsid w:val="00420873"/>
    <w:rsid w:val="00421415"/>
    <w:rsid w:val="00421847"/>
    <w:rsid w:val="00421A4C"/>
    <w:rsid w:val="004223E2"/>
    <w:rsid w:val="00422496"/>
    <w:rsid w:val="004228CF"/>
    <w:rsid w:val="00423246"/>
    <w:rsid w:val="00424647"/>
    <w:rsid w:val="004248B0"/>
    <w:rsid w:val="004257DC"/>
    <w:rsid w:val="00425BF9"/>
    <w:rsid w:val="00426057"/>
    <w:rsid w:val="0042651E"/>
    <w:rsid w:val="004275D8"/>
    <w:rsid w:val="00427B12"/>
    <w:rsid w:val="00427BF5"/>
    <w:rsid w:val="004301D6"/>
    <w:rsid w:val="00430B7A"/>
    <w:rsid w:val="00431553"/>
    <w:rsid w:val="00432FF8"/>
    <w:rsid w:val="00433369"/>
    <w:rsid w:val="00433CEF"/>
    <w:rsid w:val="00434492"/>
    <w:rsid w:val="00434A37"/>
    <w:rsid w:val="00434FEA"/>
    <w:rsid w:val="00436F37"/>
    <w:rsid w:val="004373FD"/>
    <w:rsid w:val="00440959"/>
    <w:rsid w:val="00441DE7"/>
    <w:rsid w:val="00442C34"/>
    <w:rsid w:val="0044390D"/>
    <w:rsid w:val="00443E35"/>
    <w:rsid w:val="00443ECD"/>
    <w:rsid w:val="0044450B"/>
    <w:rsid w:val="004464A7"/>
    <w:rsid w:val="00446C91"/>
    <w:rsid w:val="004511C7"/>
    <w:rsid w:val="00451A26"/>
    <w:rsid w:val="00451BB2"/>
    <w:rsid w:val="004527C0"/>
    <w:rsid w:val="004536A6"/>
    <w:rsid w:val="00453CD5"/>
    <w:rsid w:val="00454096"/>
    <w:rsid w:val="00454607"/>
    <w:rsid w:val="0045549E"/>
    <w:rsid w:val="00455817"/>
    <w:rsid w:val="00455AA4"/>
    <w:rsid w:val="0045647E"/>
    <w:rsid w:val="00456BC3"/>
    <w:rsid w:val="00456DF3"/>
    <w:rsid w:val="00456F28"/>
    <w:rsid w:val="004576A4"/>
    <w:rsid w:val="00457DE1"/>
    <w:rsid w:val="00461ECA"/>
    <w:rsid w:val="00462075"/>
    <w:rsid w:val="004621A0"/>
    <w:rsid w:val="004625C7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B8A"/>
    <w:rsid w:val="00471CA3"/>
    <w:rsid w:val="00471EC7"/>
    <w:rsid w:val="00471FE8"/>
    <w:rsid w:val="00472C6A"/>
    <w:rsid w:val="00473C92"/>
    <w:rsid w:val="00474656"/>
    <w:rsid w:val="0047500A"/>
    <w:rsid w:val="00476545"/>
    <w:rsid w:val="00477293"/>
    <w:rsid w:val="00477F0C"/>
    <w:rsid w:val="00480A89"/>
    <w:rsid w:val="00481718"/>
    <w:rsid w:val="00482125"/>
    <w:rsid w:val="00482130"/>
    <w:rsid w:val="004821AC"/>
    <w:rsid w:val="00482CE1"/>
    <w:rsid w:val="00482F47"/>
    <w:rsid w:val="00483960"/>
    <w:rsid w:val="00484281"/>
    <w:rsid w:val="004843E5"/>
    <w:rsid w:val="00484BAA"/>
    <w:rsid w:val="00484EC8"/>
    <w:rsid w:val="00485582"/>
    <w:rsid w:val="00487E0D"/>
    <w:rsid w:val="0049067D"/>
    <w:rsid w:val="0049076A"/>
    <w:rsid w:val="00491322"/>
    <w:rsid w:val="00491E89"/>
    <w:rsid w:val="0049385D"/>
    <w:rsid w:val="00493C22"/>
    <w:rsid w:val="00493DCE"/>
    <w:rsid w:val="004942D3"/>
    <w:rsid w:val="00494471"/>
    <w:rsid w:val="0049555F"/>
    <w:rsid w:val="00495FC7"/>
    <w:rsid w:val="00497572"/>
    <w:rsid w:val="00497BDE"/>
    <w:rsid w:val="004A2C95"/>
    <w:rsid w:val="004A38B4"/>
    <w:rsid w:val="004A59D7"/>
    <w:rsid w:val="004A6323"/>
    <w:rsid w:val="004A71A3"/>
    <w:rsid w:val="004A7288"/>
    <w:rsid w:val="004B0917"/>
    <w:rsid w:val="004B0A91"/>
    <w:rsid w:val="004B16FC"/>
    <w:rsid w:val="004B345B"/>
    <w:rsid w:val="004B35A8"/>
    <w:rsid w:val="004B4315"/>
    <w:rsid w:val="004B457C"/>
    <w:rsid w:val="004B4EC3"/>
    <w:rsid w:val="004B51EE"/>
    <w:rsid w:val="004B6AD7"/>
    <w:rsid w:val="004B6FC2"/>
    <w:rsid w:val="004B6FEF"/>
    <w:rsid w:val="004B7FFA"/>
    <w:rsid w:val="004C23CD"/>
    <w:rsid w:val="004C3554"/>
    <w:rsid w:val="004C3B4F"/>
    <w:rsid w:val="004C3B54"/>
    <w:rsid w:val="004C3BEE"/>
    <w:rsid w:val="004C3F58"/>
    <w:rsid w:val="004C50C8"/>
    <w:rsid w:val="004C5B0D"/>
    <w:rsid w:val="004D0D2B"/>
    <w:rsid w:val="004D0D9A"/>
    <w:rsid w:val="004D0DB0"/>
    <w:rsid w:val="004D0E1E"/>
    <w:rsid w:val="004D19CC"/>
    <w:rsid w:val="004D1EBA"/>
    <w:rsid w:val="004D3731"/>
    <w:rsid w:val="004D3A8D"/>
    <w:rsid w:val="004D3E97"/>
    <w:rsid w:val="004D41DB"/>
    <w:rsid w:val="004D52A6"/>
    <w:rsid w:val="004D5580"/>
    <w:rsid w:val="004D5B67"/>
    <w:rsid w:val="004D657F"/>
    <w:rsid w:val="004D6FB7"/>
    <w:rsid w:val="004D74FA"/>
    <w:rsid w:val="004D76F5"/>
    <w:rsid w:val="004D7F7B"/>
    <w:rsid w:val="004E0DCB"/>
    <w:rsid w:val="004E1BB2"/>
    <w:rsid w:val="004E1D64"/>
    <w:rsid w:val="004E2855"/>
    <w:rsid w:val="004E2E52"/>
    <w:rsid w:val="004E3BB6"/>
    <w:rsid w:val="004E675C"/>
    <w:rsid w:val="004E6CEF"/>
    <w:rsid w:val="004E7526"/>
    <w:rsid w:val="004E75E5"/>
    <w:rsid w:val="004E7E91"/>
    <w:rsid w:val="004F00B3"/>
    <w:rsid w:val="004F047B"/>
    <w:rsid w:val="004F056F"/>
    <w:rsid w:val="004F066C"/>
    <w:rsid w:val="004F0F1B"/>
    <w:rsid w:val="004F1E23"/>
    <w:rsid w:val="004F1FCE"/>
    <w:rsid w:val="004F3C0A"/>
    <w:rsid w:val="004F3E2A"/>
    <w:rsid w:val="004F4BBC"/>
    <w:rsid w:val="004F4D18"/>
    <w:rsid w:val="004F52A6"/>
    <w:rsid w:val="004F5887"/>
    <w:rsid w:val="004F5DC5"/>
    <w:rsid w:val="004F62C6"/>
    <w:rsid w:val="005030F2"/>
    <w:rsid w:val="0050311C"/>
    <w:rsid w:val="00503BF4"/>
    <w:rsid w:val="00503EE5"/>
    <w:rsid w:val="00505799"/>
    <w:rsid w:val="005061B9"/>
    <w:rsid w:val="00506DFE"/>
    <w:rsid w:val="005073D2"/>
    <w:rsid w:val="00507A2D"/>
    <w:rsid w:val="00507C2B"/>
    <w:rsid w:val="005106D3"/>
    <w:rsid w:val="00510D65"/>
    <w:rsid w:val="00510FB2"/>
    <w:rsid w:val="005115BF"/>
    <w:rsid w:val="005120A7"/>
    <w:rsid w:val="0051300D"/>
    <w:rsid w:val="0051314B"/>
    <w:rsid w:val="00513873"/>
    <w:rsid w:val="005154DA"/>
    <w:rsid w:val="00515C65"/>
    <w:rsid w:val="005168BE"/>
    <w:rsid w:val="00516B93"/>
    <w:rsid w:val="00517F7C"/>
    <w:rsid w:val="00520D71"/>
    <w:rsid w:val="00520F1C"/>
    <w:rsid w:val="00521AEE"/>
    <w:rsid w:val="00522D16"/>
    <w:rsid w:val="00522D76"/>
    <w:rsid w:val="005230F2"/>
    <w:rsid w:val="00524EF6"/>
    <w:rsid w:val="0052515C"/>
    <w:rsid w:val="00525693"/>
    <w:rsid w:val="005272E0"/>
    <w:rsid w:val="005273BB"/>
    <w:rsid w:val="005277D5"/>
    <w:rsid w:val="00530689"/>
    <w:rsid w:val="005310AC"/>
    <w:rsid w:val="0053166F"/>
    <w:rsid w:val="005317CF"/>
    <w:rsid w:val="00531BA7"/>
    <w:rsid w:val="005327D2"/>
    <w:rsid w:val="00532F34"/>
    <w:rsid w:val="00533077"/>
    <w:rsid w:val="00533361"/>
    <w:rsid w:val="00533E07"/>
    <w:rsid w:val="00535F02"/>
    <w:rsid w:val="00535FEA"/>
    <w:rsid w:val="00536010"/>
    <w:rsid w:val="005364E0"/>
    <w:rsid w:val="00537F31"/>
    <w:rsid w:val="00540890"/>
    <w:rsid w:val="00541000"/>
    <w:rsid w:val="005418DC"/>
    <w:rsid w:val="00542B77"/>
    <w:rsid w:val="0054307F"/>
    <w:rsid w:val="00544003"/>
    <w:rsid w:val="00544E9A"/>
    <w:rsid w:val="005466D2"/>
    <w:rsid w:val="00546A5D"/>
    <w:rsid w:val="00546AEC"/>
    <w:rsid w:val="00546DD3"/>
    <w:rsid w:val="005501AB"/>
    <w:rsid w:val="00550D5F"/>
    <w:rsid w:val="00551656"/>
    <w:rsid w:val="00551D28"/>
    <w:rsid w:val="0055245C"/>
    <w:rsid w:val="0055348F"/>
    <w:rsid w:val="005538C0"/>
    <w:rsid w:val="00554197"/>
    <w:rsid w:val="00554A28"/>
    <w:rsid w:val="00555601"/>
    <w:rsid w:val="00556009"/>
    <w:rsid w:val="00556678"/>
    <w:rsid w:val="005568C5"/>
    <w:rsid w:val="00556A08"/>
    <w:rsid w:val="00556E6A"/>
    <w:rsid w:val="00561466"/>
    <w:rsid w:val="005623F6"/>
    <w:rsid w:val="00563891"/>
    <w:rsid w:val="00563EC3"/>
    <w:rsid w:val="00564609"/>
    <w:rsid w:val="00564878"/>
    <w:rsid w:val="005656EC"/>
    <w:rsid w:val="00565D7E"/>
    <w:rsid w:val="00565D99"/>
    <w:rsid w:val="00565FF4"/>
    <w:rsid w:val="0056615C"/>
    <w:rsid w:val="0056659F"/>
    <w:rsid w:val="00566BB5"/>
    <w:rsid w:val="00567070"/>
    <w:rsid w:val="0057051F"/>
    <w:rsid w:val="00570739"/>
    <w:rsid w:val="00570945"/>
    <w:rsid w:val="005711A3"/>
    <w:rsid w:val="00571D36"/>
    <w:rsid w:val="00573088"/>
    <w:rsid w:val="00574AF1"/>
    <w:rsid w:val="00574B27"/>
    <w:rsid w:val="005750A7"/>
    <w:rsid w:val="00575D4E"/>
    <w:rsid w:val="005762A7"/>
    <w:rsid w:val="00577319"/>
    <w:rsid w:val="005776D8"/>
    <w:rsid w:val="00577C20"/>
    <w:rsid w:val="005800B9"/>
    <w:rsid w:val="005809A6"/>
    <w:rsid w:val="00580B43"/>
    <w:rsid w:val="00582005"/>
    <w:rsid w:val="00583ACD"/>
    <w:rsid w:val="00583F01"/>
    <w:rsid w:val="005844CE"/>
    <w:rsid w:val="00584A40"/>
    <w:rsid w:val="005858B3"/>
    <w:rsid w:val="00585B79"/>
    <w:rsid w:val="0058698A"/>
    <w:rsid w:val="00587DBA"/>
    <w:rsid w:val="005901F0"/>
    <w:rsid w:val="00592236"/>
    <w:rsid w:val="0059251B"/>
    <w:rsid w:val="005928D1"/>
    <w:rsid w:val="005929B6"/>
    <w:rsid w:val="005929ED"/>
    <w:rsid w:val="00592D5B"/>
    <w:rsid w:val="00593128"/>
    <w:rsid w:val="00593EB5"/>
    <w:rsid w:val="00596847"/>
    <w:rsid w:val="00596EB6"/>
    <w:rsid w:val="00596FBC"/>
    <w:rsid w:val="0059708C"/>
    <w:rsid w:val="005976DE"/>
    <w:rsid w:val="005977F8"/>
    <w:rsid w:val="00597E23"/>
    <w:rsid w:val="00597E77"/>
    <w:rsid w:val="005A1446"/>
    <w:rsid w:val="005A16BB"/>
    <w:rsid w:val="005A1B42"/>
    <w:rsid w:val="005A2CF3"/>
    <w:rsid w:val="005A3188"/>
    <w:rsid w:val="005A31B9"/>
    <w:rsid w:val="005A4EA1"/>
    <w:rsid w:val="005A532D"/>
    <w:rsid w:val="005A5FDC"/>
    <w:rsid w:val="005A60AE"/>
    <w:rsid w:val="005A6467"/>
    <w:rsid w:val="005A7280"/>
    <w:rsid w:val="005B000E"/>
    <w:rsid w:val="005B028D"/>
    <w:rsid w:val="005B040D"/>
    <w:rsid w:val="005B23E3"/>
    <w:rsid w:val="005B29FF"/>
    <w:rsid w:val="005B2EA2"/>
    <w:rsid w:val="005B5037"/>
    <w:rsid w:val="005B525A"/>
    <w:rsid w:val="005B57D2"/>
    <w:rsid w:val="005B5882"/>
    <w:rsid w:val="005B5F23"/>
    <w:rsid w:val="005B6261"/>
    <w:rsid w:val="005B628F"/>
    <w:rsid w:val="005B69D3"/>
    <w:rsid w:val="005B6C47"/>
    <w:rsid w:val="005B727E"/>
    <w:rsid w:val="005B75DD"/>
    <w:rsid w:val="005C04B1"/>
    <w:rsid w:val="005C0E71"/>
    <w:rsid w:val="005C1481"/>
    <w:rsid w:val="005C17FA"/>
    <w:rsid w:val="005C2AA9"/>
    <w:rsid w:val="005C2D40"/>
    <w:rsid w:val="005C3EDA"/>
    <w:rsid w:val="005C47BE"/>
    <w:rsid w:val="005C60BF"/>
    <w:rsid w:val="005C60D8"/>
    <w:rsid w:val="005C6799"/>
    <w:rsid w:val="005C6CBD"/>
    <w:rsid w:val="005C77C0"/>
    <w:rsid w:val="005C7A7D"/>
    <w:rsid w:val="005D0B5B"/>
    <w:rsid w:val="005D1023"/>
    <w:rsid w:val="005D16E8"/>
    <w:rsid w:val="005D1981"/>
    <w:rsid w:val="005D1BDB"/>
    <w:rsid w:val="005D2042"/>
    <w:rsid w:val="005D2E0A"/>
    <w:rsid w:val="005D3AC2"/>
    <w:rsid w:val="005D4DC1"/>
    <w:rsid w:val="005D581F"/>
    <w:rsid w:val="005D7C9B"/>
    <w:rsid w:val="005E07DF"/>
    <w:rsid w:val="005E0FA2"/>
    <w:rsid w:val="005E17E2"/>
    <w:rsid w:val="005E18E0"/>
    <w:rsid w:val="005E26DA"/>
    <w:rsid w:val="005E3D0A"/>
    <w:rsid w:val="005E3E42"/>
    <w:rsid w:val="005E4202"/>
    <w:rsid w:val="005E4872"/>
    <w:rsid w:val="005E5D9C"/>
    <w:rsid w:val="005E6228"/>
    <w:rsid w:val="005F09EC"/>
    <w:rsid w:val="005F12F6"/>
    <w:rsid w:val="005F1361"/>
    <w:rsid w:val="005F153E"/>
    <w:rsid w:val="005F1617"/>
    <w:rsid w:val="005F187F"/>
    <w:rsid w:val="005F25B5"/>
    <w:rsid w:val="005F39CB"/>
    <w:rsid w:val="005F3D59"/>
    <w:rsid w:val="005F4893"/>
    <w:rsid w:val="005F4BFF"/>
    <w:rsid w:val="005F6283"/>
    <w:rsid w:val="005F673D"/>
    <w:rsid w:val="005F7D42"/>
    <w:rsid w:val="006012DE"/>
    <w:rsid w:val="00601814"/>
    <w:rsid w:val="0060272F"/>
    <w:rsid w:val="00605167"/>
    <w:rsid w:val="006068A2"/>
    <w:rsid w:val="00606C53"/>
    <w:rsid w:val="00607175"/>
    <w:rsid w:val="0060717A"/>
    <w:rsid w:val="00607D63"/>
    <w:rsid w:val="00607EA2"/>
    <w:rsid w:val="006103B0"/>
    <w:rsid w:val="00610D69"/>
    <w:rsid w:val="00611242"/>
    <w:rsid w:val="00611B77"/>
    <w:rsid w:val="006134BF"/>
    <w:rsid w:val="006147ED"/>
    <w:rsid w:val="006150AE"/>
    <w:rsid w:val="00616181"/>
    <w:rsid w:val="006163D4"/>
    <w:rsid w:val="006165AE"/>
    <w:rsid w:val="00617459"/>
    <w:rsid w:val="00617495"/>
    <w:rsid w:val="00620372"/>
    <w:rsid w:val="0062196C"/>
    <w:rsid w:val="0062286E"/>
    <w:rsid w:val="0062297C"/>
    <w:rsid w:val="00623081"/>
    <w:rsid w:val="0062357A"/>
    <w:rsid w:val="00623BBA"/>
    <w:rsid w:val="00623C43"/>
    <w:rsid w:val="00624D4F"/>
    <w:rsid w:val="006251CB"/>
    <w:rsid w:val="00625B3D"/>
    <w:rsid w:val="00625E68"/>
    <w:rsid w:val="00626120"/>
    <w:rsid w:val="00626EE2"/>
    <w:rsid w:val="0062721E"/>
    <w:rsid w:val="00630A9B"/>
    <w:rsid w:val="0063109F"/>
    <w:rsid w:val="0063136B"/>
    <w:rsid w:val="00631C0B"/>
    <w:rsid w:val="00632F42"/>
    <w:rsid w:val="00634789"/>
    <w:rsid w:val="006350BF"/>
    <w:rsid w:val="00635716"/>
    <w:rsid w:val="00636072"/>
    <w:rsid w:val="00636A2A"/>
    <w:rsid w:val="006370C5"/>
    <w:rsid w:val="006378A1"/>
    <w:rsid w:val="00637913"/>
    <w:rsid w:val="00640018"/>
    <w:rsid w:val="00640376"/>
    <w:rsid w:val="0064081E"/>
    <w:rsid w:val="0064196D"/>
    <w:rsid w:val="00641CFB"/>
    <w:rsid w:val="00642DDC"/>
    <w:rsid w:val="00643DBE"/>
    <w:rsid w:val="00644FA9"/>
    <w:rsid w:val="0064556F"/>
    <w:rsid w:val="00646325"/>
    <w:rsid w:val="00646426"/>
    <w:rsid w:val="006464C4"/>
    <w:rsid w:val="00646600"/>
    <w:rsid w:val="006469E1"/>
    <w:rsid w:val="00646E9D"/>
    <w:rsid w:val="006471B8"/>
    <w:rsid w:val="006500E3"/>
    <w:rsid w:val="00650286"/>
    <w:rsid w:val="006512CB"/>
    <w:rsid w:val="00651AB7"/>
    <w:rsid w:val="00651EC6"/>
    <w:rsid w:val="006522A6"/>
    <w:rsid w:val="006524E6"/>
    <w:rsid w:val="006528D4"/>
    <w:rsid w:val="00654610"/>
    <w:rsid w:val="00654922"/>
    <w:rsid w:val="0065695B"/>
    <w:rsid w:val="00656AA9"/>
    <w:rsid w:val="00656C61"/>
    <w:rsid w:val="006572E6"/>
    <w:rsid w:val="00660220"/>
    <w:rsid w:val="006603AD"/>
    <w:rsid w:val="00660412"/>
    <w:rsid w:val="006607A1"/>
    <w:rsid w:val="0066173E"/>
    <w:rsid w:val="00663362"/>
    <w:rsid w:val="00663853"/>
    <w:rsid w:val="00663B9A"/>
    <w:rsid w:val="006640D9"/>
    <w:rsid w:val="006643F6"/>
    <w:rsid w:val="00665444"/>
    <w:rsid w:val="00666408"/>
    <w:rsid w:val="0066670B"/>
    <w:rsid w:val="00666D8B"/>
    <w:rsid w:val="0066725B"/>
    <w:rsid w:val="0066738A"/>
    <w:rsid w:val="0067047C"/>
    <w:rsid w:val="00671107"/>
    <w:rsid w:val="00671962"/>
    <w:rsid w:val="006729F1"/>
    <w:rsid w:val="00673292"/>
    <w:rsid w:val="00673C03"/>
    <w:rsid w:val="006747B7"/>
    <w:rsid w:val="00675303"/>
    <w:rsid w:val="00675373"/>
    <w:rsid w:val="00675811"/>
    <w:rsid w:val="00675AF7"/>
    <w:rsid w:val="00675F0C"/>
    <w:rsid w:val="00676E1C"/>
    <w:rsid w:val="0067798C"/>
    <w:rsid w:val="00680327"/>
    <w:rsid w:val="00680944"/>
    <w:rsid w:val="00684164"/>
    <w:rsid w:val="00684A9C"/>
    <w:rsid w:val="00685BA2"/>
    <w:rsid w:val="00685D9C"/>
    <w:rsid w:val="00686316"/>
    <w:rsid w:val="00686EFF"/>
    <w:rsid w:val="00687021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486B"/>
    <w:rsid w:val="0069628A"/>
    <w:rsid w:val="00696EA1"/>
    <w:rsid w:val="00697095"/>
    <w:rsid w:val="00697698"/>
    <w:rsid w:val="006A001F"/>
    <w:rsid w:val="006A01CC"/>
    <w:rsid w:val="006A19DE"/>
    <w:rsid w:val="006A1E92"/>
    <w:rsid w:val="006A30C3"/>
    <w:rsid w:val="006A39CC"/>
    <w:rsid w:val="006A39F7"/>
    <w:rsid w:val="006A3D8F"/>
    <w:rsid w:val="006A4C31"/>
    <w:rsid w:val="006A4FAF"/>
    <w:rsid w:val="006A6CFC"/>
    <w:rsid w:val="006A6E17"/>
    <w:rsid w:val="006A7F87"/>
    <w:rsid w:val="006B09F8"/>
    <w:rsid w:val="006B0CE1"/>
    <w:rsid w:val="006B0F0B"/>
    <w:rsid w:val="006B1055"/>
    <w:rsid w:val="006B22FB"/>
    <w:rsid w:val="006B29B9"/>
    <w:rsid w:val="006B2B2C"/>
    <w:rsid w:val="006B2DAB"/>
    <w:rsid w:val="006B38CD"/>
    <w:rsid w:val="006B3997"/>
    <w:rsid w:val="006B3FE3"/>
    <w:rsid w:val="006B4046"/>
    <w:rsid w:val="006B4F52"/>
    <w:rsid w:val="006B5E30"/>
    <w:rsid w:val="006C0244"/>
    <w:rsid w:val="006C17D4"/>
    <w:rsid w:val="006C1986"/>
    <w:rsid w:val="006C202C"/>
    <w:rsid w:val="006C27F9"/>
    <w:rsid w:val="006C2EC9"/>
    <w:rsid w:val="006C32ED"/>
    <w:rsid w:val="006C3395"/>
    <w:rsid w:val="006C36FA"/>
    <w:rsid w:val="006C47AB"/>
    <w:rsid w:val="006C5541"/>
    <w:rsid w:val="006C5597"/>
    <w:rsid w:val="006C5A8D"/>
    <w:rsid w:val="006C60CC"/>
    <w:rsid w:val="006C689E"/>
    <w:rsid w:val="006C6FE4"/>
    <w:rsid w:val="006D0273"/>
    <w:rsid w:val="006D1165"/>
    <w:rsid w:val="006D1695"/>
    <w:rsid w:val="006D1DD8"/>
    <w:rsid w:val="006D24D1"/>
    <w:rsid w:val="006D3136"/>
    <w:rsid w:val="006D3496"/>
    <w:rsid w:val="006D354C"/>
    <w:rsid w:val="006D4C39"/>
    <w:rsid w:val="006D723A"/>
    <w:rsid w:val="006E0929"/>
    <w:rsid w:val="006E11F9"/>
    <w:rsid w:val="006E203B"/>
    <w:rsid w:val="006E2D51"/>
    <w:rsid w:val="006E2E3E"/>
    <w:rsid w:val="006E4D0A"/>
    <w:rsid w:val="006E4FEA"/>
    <w:rsid w:val="006E5636"/>
    <w:rsid w:val="006E6245"/>
    <w:rsid w:val="006E712F"/>
    <w:rsid w:val="006E7CA8"/>
    <w:rsid w:val="006F02D3"/>
    <w:rsid w:val="006F0CE2"/>
    <w:rsid w:val="006F1E19"/>
    <w:rsid w:val="006F2DC3"/>
    <w:rsid w:val="006F2F2E"/>
    <w:rsid w:val="006F2FAC"/>
    <w:rsid w:val="006F3E6F"/>
    <w:rsid w:val="006F464F"/>
    <w:rsid w:val="006F474D"/>
    <w:rsid w:val="006F47D7"/>
    <w:rsid w:val="006F4AF0"/>
    <w:rsid w:val="006F5092"/>
    <w:rsid w:val="006F5F57"/>
    <w:rsid w:val="006F626C"/>
    <w:rsid w:val="006F65A5"/>
    <w:rsid w:val="006F7CC2"/>
    <w:rsid w:val="006F7E5D"/>
    <w:rsid w:val="00700271"/>
    <w:rsid w:val="00700850"/>
    <w:rsid w:val="00700A21"/>
    <w:rsid w:val="00702714"/>
    <w:rsid w:val="0070420F"/>
    <w:rsid w:val="0070654E"/>
    <w:rsid w:val="0070778D"/>
    <w:rsid w:val="00710D0F"/>
    <w:rsid w:val="00712481"/>
    <w:rsid w:val="007124BA"/>
    <w:rsid w:val="00712BE6"/>
    <w:rsid w:val="00712C1D"/>
    <w:rsid w:val="00714F9E"/>
    <w:rsid w:val="00715157"/>
    <w:rsid w:val="007152C1"/>
    <w:rsid w:val="0071633C"/>
    <w:rsid w:val="00716654"/>
    <w:rsid w:val="007167CB"/>
    <w:rsid w:val="0071767D"/>
    <w:rsid w:val="00720D6C"/>
    <w:rsid w:val="0072113D"/>
    <w:rsid w:val="007214A2"/>
    <w:rsid w:val="00721913"/>
    <w:rsid w:val="00722546"/>
    <w:rsid w:val="00723409"/>
    <w:rsid w:val="00723D06"/>
    <w:rsid w:val="00723D4B"/>
    <w:rsid w:val="0072404B"/>
    <w:rsid w:val="00724798"/>
    <w:rsid w:val="00724C22"/>
    <w:rsid w:val="00724C7B"/>
    <w:rsid w:val="00724D4D"/>
    <w:rsid w:val="00725D8C"/>
    <w:rsid w:val="00725E76"/>
    <w:rsid w:val="007265E7"/>
    <w:rsid w:val="00726792"/>
    <w:rsid w:val="00726E8E"/>
    <w:rsid w:val="00727562"/>
    <w:rsid w:val="0072789F"/>
    <w:rsid w:val="00727FA0"/>
    <w:rsid w:val="00731037"/>
    <w:rsid w:val="007310C4"/>
    <w:rsid w:val="007313AF"/>
    <w:rsid w:val="0073185A"/>
    <w:rsid w:val="00732558"/>
    <w:rsid w:val="00732C78"/>
    <w:rsid w:val="00732EC3"/>
    <w:rsid w:val="00733A1C"/>
    <w:rsid w:val="00733FA9"/>
    <w:rsid w:val="007340BC"/>
    <w:rsid w:val="0073477E"/>
    <w:rsid w:val="00736A3C"/>
    <w:rsid w:val="00736E2D"/>
    <w:rsid w:val="0073726A"/>
    <w:rsid w:val="00737273"/>
    <w:rsid w:val="007376D5"/>
    <w:rsid w:val="00737A38"/>
    <w:rsid w:val="00740D75"/>
    <w:rsid w:val="00740D90"/>
    <w:rsid w:val="00742560"/>
    <w:rsid w:val="00742688"/>
    <w:rsid w:val="007447FD"/>
    <w:rsid w:val="00744DDB"/>
    <w:rsid w:val="007452B9"/>
    <w:rsid w:val="00745493"/>
    <w:rsid w:val="007459B6"/>
    <w:rsid w:val="00745CB9"/>
    <w:rsid w:val="0074676C"/>
    <w:rsid w:val="0074784E"/>
    <w:rsid w:val="00750449"/>
    <w:rsid w:val="0075064E"/>
    <w:rsid w:val="00751856"/>
    <w:rsid w:val="007529F7"/>
    <w:rsid w:val="00752AD4"/>
    <w:rsid w:val="00752DB8"/>
    <w:rsid w:val="00752EAE"/>
    <w:rsid w:val="00753355"/>
    <w:rsid w:val="00753E67"/>
    <w:rsid w:val="00753FA5"/>
    <w:rsid w:val="007541C8"/>
    <w:rsid w:val="00754DEC"/>
    <w:rsid w:val="0075543A"/>
    <w:rsid w:val="007558F4"/>
    <w:rsid w:val="00755CBA"/>
    <w:rsid w:val="00756047"/>
    <w:rsid w:val="0075698C"/>
    <w:rsid w:val="0076080B"/>
    <w:rsid w:val="00760D2B"/>
    <w:rsid w:val="00760FF1"/>
    <w:rsid w:val="0076111F"/>
    <w:rsid w:val="00761368"/>
    <w:rsid w:val="00761440"/>
    <w:rsid w:val="007628CC"/>
    <w:rsid w:val="00762A0F"/>
    <w:rsid w:val="00764175"/>
    <w:rsid w:val="007648D9"/>
    <w:rsid w:val="0076544A"/>
    <w:rsid w:val="007657B8"/>
    <w:rsid w:val="00765B72"/>
    <w:rsid w:val="00765E1D"/>
    <w:rsid w:val="00766E12"/>
    <w:rsid w:val="00770C4B"/>
    <w:rsid w:val="007718F4"/>
    <w:rsid w:val="00772BE1"/>
    <w:rsid w:val="0077309F"/>
    <w:rsid w:val="00773A8B"/>
    <w:rsid w:val="00774A3D"/>
    <w:rsid w:val="007752F6"/>
    <w:rsid w:val="00775953"/>
    <w:rsid w:val="007762AC"/>
    <w:rsid w:val="007769F8"/>
    <w:rsid w:val="0077792F"/>
    <w:rsid w:val="00780D26"/>
    <w:rsid w:val="0078129A"/>
    <w:rsid w:val="00781A76"/>
    <w:rsid w:val="00781F0F"/>
    <w:rsid w:val="0078250E"/>
    <w:rsid w:val="00783A86"/>
    <w:rsid w:val="00784385"/>
    <w:rsid w:val="00784B13"/>
    <w:rsid w:val="00786DCE"/>
    <w:rsid w:val="00786ED4"/>
    <w:rsid w:val="0078742F"/>
    <w:rsid w:val="00791DB8"/>
    <w:rsid w:val="00792D69"/>
    <w:rsid w:val="00792F63"/>
    <w:rsid w:val="0079569F"/>
    <w:rsid w:val="00795825"/>
    <w:rsid w:val="00795AC1"/>
    <w:rsid w:val="0079665B"/>
    <w:rsid w:val="00796A95"/>
    <w:rsid w:val="0079753E"/>
    <w:rsid w:val="0079778C"/>
    <w:rsid w:val="007A0565"/>
    <w:rsid w:val="007A3AEB"/>
    <w:rsid w:val="007A3E13"/>
    <w:rsid w:val="007A4404"/>
    <w:rsid w:val="007A48F2"/>
    <w:rsid w:val="007A4EA8"/>
    <w:rsid w:val="007A502A"/>
    <w:rsid w:val="007A6276"/>
    <w:rsid w:val="007B097B"/>
    <w:rsid w:val="007B0CE1"/>
    <w:rsid w:val="007B1143"/>
    <w:rsid w:val="007B23EA"/>
    <w:rsid w:val="007B2960"/>
    <w:rsid w:val="007B2E1E"/>
    <w:rsid w:val="007B3A1D"/>
    <w:rsid w:val="007B4285"/>
    <w:rsid w:val="007B4EC7"/>
    <w:rsid w:val="007B63F1"/>
    <w:rsid w:val="007B68C2"/>
    <w:rsid w:val="007B751E"/>
    <w:rsid w:val="007B773A"/>
    <w:rsid w:val="007C0288"/>
    <w:rsid w:val="007C02E3"/>
    <w:rsid w:val="007C08B5"/>
    <w:rsid w:val="007C2A5E"/>
    <w:rsid w:val="007C305A"/>
    <w:rsid w:val="007C35B5"/>
    <w:rsid w:val="007C36CC"/>
    <w:rsid w:val="007C4A62"/>
    <w:rsid w:val="007C5548"/>
    <w:rsid w:val="007C5BCB"/>
    <w:rsid w:val="007C639A"/>
    <w:rsid w:val="007C6536"/>
    <w:rsid w:val="007C6B1D"/>
    <w:rsid w:val="007C6B9D"/>
    <w:rsid w:val="007D0E06"/>
    <w:rsid w:val="007D117B"/>
    <w:rsid w:val="007D1518"/>
    <w:rsid w:val="007D15DE"/>
    <w:rsid w:val="007D20D6"/>
    <w:rsid w:val="007D24CB"/>
    <w:rsid w:val="007D2A47"/>
    <w:rsid w:val="007D2D2F"/>
    <w:rsid w:val="007D2F57"/>
    <w:rsid w:val="007D3CE7"/>
    <w:rsid w:val="007D4BCF"/>
    <w:rsid w:val="007D4DBC"/>
    <w:rsid w:val="007D4F95"/>
    <w:rsid w:val="007D5ADB"/>
    <w:rsid w:val="007D6755"/>
    <w:rsid w:val="007D7A99"/>
    <w:rsid w:val="007D7B5F"/>
    <w:rsid w:val="007E0470"/>
    <w:rsid w:val="007E0AC3"/>
    <w:rsid w:val="007E11F3"/>
    <w:rsid w:val="007E3519"/>
    <w:rsid w:val="007E4199"/>
    <w:rsid w:val="007E4F56"/>
    <w:rsid w:val="007E57D6"/>
    <w:rsid w:val="007E612B"/>
    <w:rsid w:val="007E6433"/>
    <w:rsid w:val="007E65C6"/>
    <w:rsid w:val="007E69FA"/>
    <w:rsid w:val="007E6C89"/>
    <w:rsid w:val="007E6E82"/>
    <w:rsid w:val="007E7785"/>
    <w:rsid w:val="007F1029"/>
    <w:rsid w:val="007F1362"/>
    <w:rsid w:val="007F1CB1"/>
    <w:rsid w:val="007F1F7D"/>
    <w:rsid w:val="007F34F0"/>
    <w:rsid w:val="007F3546"/>
    <w:rsid w:val="007F4E00"/>
    <w:rsid w:val="007F650C"/>
    <w:rsid w:val="007F6BA0"/>
    <w:rsid w:val="007F7076"/>
    <w:rsid w:val="007F72CE"/>
    <w:rsid w:val="007F7608"/>
    <w:rsid w:val="007F7A24"/>
    <w:rsid w:val="007F7DEF"/>
    <w:rsid w:val="00800229"/>
    <w:rsid w:val="00800315"/>
    <w:rsid w:val="00800E7C"/>
    <w:rsid w:val="0080402F"/>
    <w:rsid w:val="00804DF4"/>
    <w:rsid w:val="0080559F"/>
    <w:rsid w:val="00805907"/>
    <w:rsid w:val="00805B00"/>
    <w:rsid w:val="00806BA9"/>
    <w:rsid w:val="00806FDD"/>
    <w:rsid w:val="00807071"/>
    <w:rsid w:val="00807ACD"/>
    <w:rsid w:val="00810915"/>
    <w:rsid w:val="00810B85"/>
    <w:rsid w:val="00811690"/>
    <w:rsid w:val="00811923"/>
    <w:rsid w:val="0081297C"/>
    <w:rsid w:val="00813008"/>
    <w:rsid w:val="0081390B"/>
    <w:rsid w:val="00813E3B"/>
    <w:rsid w:val="00814D44"/>
    <w:rsid w:val="00816025"/>
    <w:rsid w:val="00817224"/>
    <w:rsid w:val="008179A4"/>
    <w:rsid w:val="00817C19"/>
    <w:rsid w:val="008201D0"/>
    <w:rsid w:val="00820CF2"/>
    <w:rsid w:val="00820ECE"/>
    <w:rsid w:val="0082218E"/>
    <w:rsid w:val="00823271"/>
    <w:rsid w:val="00823A9B"/>
    <w:rsid w:val="00823B41"/>
    <w:rsid w:val="0082501F"/>
    <w:rsid w:val="008255E3"/>
    <w:rsid w:val="008258A0"/>
    <w:rsid w:val="00827CE0"/>
    <w:rsid w:val="00830F16"/>
    <w:rsid w:val="0083259F"/>
    <w:rsid w:val="008337E0"/>
    <w:rsid w:val="00833FAD"/>
    <w:rsid w:val="008349BE"/>
    <w:rsid w:val="008362E0"/>
    <w:rsid w:val="0083630A"/>
    <w:rsid w:val="008408D7"/>
    <w:rsid w:val="00840929"/>
    <w:rsid w:val="00841827"/>
    <w:rsid w:val="00841C1E"/>
    <w:rsid w:val="00842327"/>
    <w:rsid w:val="00842396"/>
    <w:rsid w:val="00842D52"/>
    <w:rsid w:val="00843078"/>
    <w:rsid w:val="00844225"/>
    <w:rsid w:val="00844E3E"/>
    <w:rsid w:val="00846EB6"/>
    <w:rsid w:val="00847D36"/>
    <w:rsid w:val="0085011E"/>
    <w:rsid w:val="00851C81"/>
    <w:rsid w:val="00851E0E"/>
    <w:rsid w:val="00852275"/>
    <w:rsid w:val="00852ABD"/>
    <w:rsid w:val="00852B0D"/>
    <w:rsid w:val="0085340C"/>
    <w:rsid w:val="008535BF"/>
    <w:rsid w:val="00853FF6"/>
    <w:rsid w:val="0085446A"/>
    <w:rsid w:val="008546BC"/>
    <w:rsid w:val="00854AAE"/>
    <w:rsid w:val="00855FDE"/>
    <w:rsid w:val="00856C86"/>
    <w:rsid w:val="00860209"/>
    <w:rsid w:val="0086044C"/>
    <w:rsid w:val="008604EE"/>
    <w:rsid w:val="00860BCD"/>
    <w:rsid w:val="00860CD9"/>
    <w:rsid w:val="00860EFC"/>
    <w:rsid w:val="008612E8"/>
    <w:rsid w:val="008615D7"/>
    <w:rsid w:val="00861EA4"/>
    <w:rsid w:val="008621E0"/>
    <w:rsid w:val="00862E38"/>
    <w:rsid w:val="00862EA6"/>
    <w:rsid w:val="0086337E"/>
    <w:rsid w:val="00863763"/>
    <w:rsid w:val="00863A1D"/>
    <w:rsid w:val="00864E0D"/>
    <w:rsid w:val="008652E0"/>
    <w:rsid w:val="008659E1"/>
    <w:rsid w:val="00865EEC"/>
    <w:rsid w:val="008668A8"/>
    <w:rsid w:val="0086784E"/>
    <w:rsid w:val="00867982"/>
    <w:rsid w:val="00867D87"/>
    <w:rsid w:val="008701AA"/>
    <w:rsid w:val="00871436"/>
    <w:rsid w:val="00871898"/>
    <w:rsid w:val="00871B7F"/>
    <w:rsid w:val="00871E67"/>
    <w:rsid w:val="008722D4"/>
    <w:rsid w:val="008727F5"/>
    <w:rsid w:val="00873D4E"/>
    <w:rsid w:val="00874ACD"/>
    <w:rsid w:val="00874E7E"/>
    <w:rsid w:val="008751BE"/>
    <w:rsid w:val="008753F6"/>
    <w:rsid w:val="008770DE"/>
    <w:rsid w:val="008777C5"/>
    <w:rsid w:val="00877E95"/>
    <w:rsid w:val="00881175"/>
    <w:rsid w:val="00881730"/>
    <w:rsid w:val="00881EE7"/>
    <w:rsid w:val="008826A6"/>
    <w:rsid w:val="008839D9"/>
    <w:rsid w:val="0088448B"/>
    <w:rsid w:val="00887483"/>
    <w:rsid w:val="00887D95"/>
    <w:rsid w:val="0089076F"/>
    <w:rsid w:val="00891125"/>
    <w:rsid w:val="008926F4"/>
    <w:rsid w:val="00892E8E"/>
    <w:rsid w:val="0089443C"/>
    <w:rsid w:val="00894664"/>
    <w:rsid w:val="0089542F"/>
    <w:rsid w:val="00895E2C"/>
    <w:rsid w:val="008962AC"/>
    <w:rsid w:val="00896A06"/>
    <w:rsid w:val="00896A8B"/>
    <w:rsid w:val="008974DA"/>
    <w:rsid w:val="008A06C5"/>
    <w:rsid w:val="008A0AF3"/>
    <w:rsid w:val="008A1BA1"/>
    <w:rsid w:val="008A286D"/>
    <w:rsid w:val="008A28AC"/>
    <w:rsid w:val="008A2C1D"/>
    <w:rsid w:val="008A450E"/>
    <w:rsid w:val="008A49BF"/>
    <w:rsid w:val="008A4B48"/>
    <w:rsid w:val="008A58F1"/>
    <w:rsid w:val="008A5B54"/>
    <w:rsid w:val="008A5D03"/>
    <w:rsid w:val="008A69BD"/>
    <w:rsid w:val="008B1465"/>
    <w:rsid w:val="008B25B6"/>
    <w:rsid w:val="008B28EF"/>
    <w:rsid w:val="008B46F2"/>
    <w:rsid w:val="008B4F8E"/>
    <w:rsid w:val="008B51C6"/>
    <w:rsid w:val="008B59BF"/>
    <w:rsid w:val="008B5BC5"/>
    <w:rsid w:val="008B6173"/>
    <w:rsid w:val="008B7AE2"/>
    <w:rsid w:val="008B7B64"/>
    <w:rsid w:val="008B7FF3"/>
    <w:rsid w:val="008C1909"/>
    <w:rsid w:val="008C1AC8"/>
    <w:rsid w:val="008C1F44"/>
    <w:rsid w:val="008C1FF1"/>
    <w:rsid w:val="008C2072"/>
    <w:rsid w:val="008C2125"/>
    <w:rsid w:val="008C344A"/>
    <w:rsid w:val="008C3720"/>
    <w:rsid w:val="008C3E93"/>
    <w:rsid w:val="008C4102"/>
    <w:rsid w:val="008C492E"/>
    <w:rsid w:val="008C603E"/>
    <w:rsid w:val="008C684C"/>
    <w:rsid w:val="008C6B2C"/>
    <w:rsid w:val="008C6D7C"/>
    <w:rsid w:val="008C6D98"/>
    <w:rsid w:val="008C7132"/>
    <w:rsid w:val="008C7965"/>
    <w:rsid w:val="008C7AEC"/>
    <w:rsid w:val="008C7FC3"/>
    <w:rsid w:val="008D0A31"/>
    <w:rsid w:val="008D0CA7"/>
    <w:rsid w:val="008D10CB"/>
    <w:rsid w:val="008D163E"/>
    <w:rsid w:val="008D28E2"/>
    <w:rsid w:val="008D2A42"/>
    <w:rsid w:val="008D2D1E"/>
    <w:rsid w:val="008D2F0C"/>
    <w:rsid w:val="008D3228"/>
    <w:rsid w:val="008D3F96"/>
    <w:rsid w:val="008D4710"/>
    <w:rsid w:val="008D4BF3"/>
    <w:rsid w:val="008D50F6"/>
    <w:rsid w:val="008D5115"/>
    <w:rsid w:val="008D6A10"/>
    <w:rsid w:val="008D6F1A"/>
    <w:rsid w:val="008E0500"/>
    <w:rsid w:val="008E0895"/>
    <w:rsid w:val="008E2646"/>
    <w:rsid w:val="008E2958"/>
    <w:rsid w:val="008E3EB3"/>
    <w:rsid w:val="008E4038"/>
    <w:rsid w:val="008E437E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552"/>
    <w:rsid w:val="008F697A"/>
    <w:rsid w:val="008F6F0A"/>
    <w:rsid w:val="008F7510"/>
    <w:rsid w:val="009000B9"/>
    <w:rsid w:val="00900A7F"/>
    <w:rsid w:val="00900AC2"/>
    <w:rsid w:val="00900E24"/>
    <w:rsid w:val="0090196B"/>
    <w:rsid w:val="00902467"/>
    <w:rsid w:val="009029D4"/>
    <w:rsid w:val="00902B27"/>
    <w:rsid w:val="00903185"/>
    <w:rsid w:val="0090346B"/>
    <w:rsid w:val="009034E6"/>
    <w:rsid w:val="009045A8"/>
    <w:rsid w:val="00905211"/>
    <w:rsid w:val="00905217"/>
    <w:rsid w:val="0090525F"/>
    <w:rsid w:val="009059C9"/>
    <w:rsid w:val="009078B6"/>
    <w:rsid w:val="00910B23"/>
    <w:rsid w:val="00910B3A"/>
    <w:rsid w:val="00910D88"/>
    <w:rsid w:val="0091137C"/>
    <w:rsid w:val="00911A6D"/>
    <w:rsid w:val="00913BA3"/>
    <w:rsid w:val="00913C12"/>
    <w:rsid w:val="00913E45"/>
    <w:rsid w:val="00913EC0"/>
    <w:rsid w:val="009153F0"/>
    <w:rsid w:val="00917653"/>
    <w:rsid w:val="00917C70"/>
    <w:rsid w:val="00920367"/>
    <w:rsid w:val="00921379"/>
    <w:rsid w:val="00921454"/>
    <w:rsid w:val="009219FD"/>
    <w:rsid w:val="00926F18"/>
    <w:rsid w:val="009270EA"/>
    <w:rsid w:val="0092786A"/>
    <w:rsid w:val="00930349"/>
    <w:rsid w:val="00930638"/>
    <w:rsid w:val="00930BB6"/>
    <w:rsid w:val="00930DD0"/>
    <w:rsid w:val="0093111D"/>
    <w:rsid w:val="00931C47"/>
    <w:rsid w:val="009322F7"/>
    <w:rsid w:val="009323B9"/>
    <w:rsid w:val="009327F9"/>
    <w:rsid w:val="00932E48"/>
    <w:rsid w:val="0093305B"/>
    <w:rsid w:val="0093566F"/>
    <w:rsid w:val="00935736"/>
    <w:rsid w:val="00935ABA"/>
    <w:rsid w:val="00936802"/>
    <w:rsid w:val="00936BB3"/>
    <w:rsid w:val="00936F64"/>
    <w:rsid w:val="0093756C"/>
    <w:rsid w:val="009375C4"/>
    <w:rsid w:val="0093779B"/>
    <w:rsid w:val="00940931"/>
    <w:rsid w:val="00941001"/>
    <w:rsid w:val="009411E1"/>
    <w:rsid w:val="00941279"/>
    <w:rsid w:val="009412DF"/>
    <w:rsid w:val="0094135D"/>
    <w:rsid w:val="00941B3E"/>
    <w:rsid w:val="00941D40"/>
    <w:rsid w:val="00942A9E"/>
    <w:rsid w:val="009432A7"/>
    <w:rsid w:val="00943768"/>
    <w:rsid w:val="009439EC"/>
    <w:rsid w:val="00943D84"/>
    <w:rsid w:val="00945B72"/>
    <w:rsid w:val="00946597"/>
    <w:rsid w:val="0094686C"/>
    <w:rsid w:val="009472B0"/>
    <w:rsid w:val="0094789B"/>
    <w:rsid w:val="00950CAB"/>
    <w:rsid w:val="00951038"/>
    <w:rsid w:val="00951BD5"/>
    <w:rsid w:val="009527E8"/>
    <w:rsid w:val="00952ED3"/>
    <w:rsid w:val="00954230"/>
    <w:rsid w:val="009548EE"/>
    <w:rsid w:val="00954A54"/>
    <w:rsid w:val="00954EB4"/>
    <w:rsid w:val="00954EEB"/>
    <w:rsid w:val="0095515B"/>
    <w:rsid w:val="009558EB"/>
    <w:rsid w:val="00955A44"/>
    <w:rsid w:val="00955F37"/>
    <w:rsid w:val="00956688"/>
    <w:rsid w:val="009566E8"/>
    <w:rsid w:val="009574C6"/>
    <w:rsid w:val="00957869"/>
    <w:rsid w:val="00957EA2"/>
    <w:rsid w:val="00957EA3"/>
    <w:rsid w:val="00961F41"/>
    <w:rsid w:val="009639D7"/>
    <w:rsid w:val="009639E6"/>
    <w:rsid w:val="00963C71"/>
    <w:rsid w:val="00963CB3"/>
    <w:rsid w:val="00963EC3"/>
    <w:rsid w:val="009642CB"/>
    <w:rsid w:val="00964FA3"/>
    <w:rsid w:val="00965131"/>
    <w:rsid w:val="00965CE3"/>
    <w:rsid w:val="00966590"/>
    <w:rsid w:val="00966F78"/>
    <w:rsid w:val="009679EF"/>
    <w:rsid w:val="00967DAE"/>
    <w:rsid w:val="00967E1C"/>
    <w:rsid w:val="00967E2B"/>
    <w:rsid w:val="00970469"/>
    <w:rsid w:val="00970FFC"/>
    <w:rsid w:val="00971100"/>
    <w:rsid w:val="00971C12"/>
    <w:rsid w:val="00972182"/>
    <w:rsid w:val="00972304"/>
    <w:rsid w:val="009729C5"/>
    <w:rsid w:val="0097405C"/>
    <w:rsid w:val="00974CB4"/>
    <w:rsid w:val="00974E50"/>
    <w:rsid w:val="00976289"/>
    <w:rsid w:val="0097631D"/>
    <w:rsid w:val="00976884"/>
    <w:rsid w:val="009777F3"/>
    <w:rsid w:val="009778D5"/>
    <w:rsid w:val="00980043"/>
    <w:rsid w:val="009813DA"/>
    <w:rsid w:val="00981595"/>
    <w:rsid w:val="0098164F"/>
    <w:rsid w:val="009826FA"/>
    <w:rsid w:val="00982F46"/>
    <w:rsid w:val="009835DE"/>
    <w:rsid w:val="0098425E"/>
    <w:rsid w:val="009857F6"/>
    <w:rsid w:val="009874FB"/>
    <w:rsid w:val="00987706"/>
    <w:rsid w:val="0098781F"/>
    <w:rsid w:val="00987AD5"/>
    <w:rsid w:val="00987F25"/>
    <w:rsid w:val="00990FA8"/>
    <w:rsid w:val="00991736"/>
    <w:rsid w:val="0099182C"/>
    <w:rsid w:val="009919B4"/>
    <w:rsid w:val="009919F7"/>
    <w:rsid w:val="00992AB2"/>
    <w:rsid w:val="009935C4"/>
    <w:rsid w:val="00993E64"/>
    <w:rsid w:val="009941A3"/>
    <w:rsid w:val="00994792"/>
    <w:rsid w:val="00994EB2"/>
    <w:rsid w:val="00995290"/>
    <w:rsid w:val="009957B6"/>
    <w:rsid w:val="00995894"/>
    <w:rsid w:val="00995C45"/>
    <w:rsid w:val="009A0224"/>
    <w:rsid w:val="009A1105"/>
    <w:rsid w:val="009A11F8"/>
    <w:rsid w:val="009A16CE"/>
    <w:rsid w:val="009A1C04"/>
    <w:rsid w:val="009A32F0"/>
    <w:rsid w:val="009A4C0A"/>
    <w:rsid w:val="009A4C46"/>
    <w:rsid w:val="009A5C23"/>
    <w:rsid w:val="009A5C80"/>
    <w:rsid w:val="009A6089"/>
    <w:rsid w:val="009A7064"/>
    <w:rsid w:val="009B03E9"/>
    <w:rsid w:val="009B1635"/>
    <w:rsid w:val="009B1B66"/>
    <w:rsid w:val="009B21F2"/>
    <w:rsid w:val="009B265B"/>
    <w:rsid w:val="009B2D26"/>
    <w:rsid w:val="009B3624"/>
    <w:rsid w:val="009B4223"/>
    <w:rsid w:val="009B4D15"/>
    <w:rsid w:val="009B5781"/>
    <w:rsid w:val="009B5F1E"/>
    <w:rsid w:val="009B6DB7"/>
    <w:rsid w:val="009C00D3"/>
    <w:rsid w:val="009C0247"/>
    <w:rsid w:val="009C1CDF"/>
    <w:rsid w:val="009C1F15"/>
    <w:rsid w:val="009C2386"/>
    <w:rsid w:val="009C3A5D"/>
    <w:rsid w:val="009C3ED2"/>
    <w:rsid w:val="009C3FC7"/>
    <w:rsid w:val="009C4493"/>
    <w:rsid w:val="009C4873"/>
    <w:rsid w:val="009C4B69"/>
    <w:rsid w:val="009C4DBC"/>
    <w:rsid w:val="009C506F"/>
    <w:rsid w:val="009C53DE"/>
    <w:rsid w:val="009C65DC"/>
    <w:rsid w:val="009C72EC"/>
    <w:rsid w:val="009C7BCD"/>
    <w:rsid w:val="009C7DA4"/>
    <w:rsid w:val="009D02F5"/>
    <w:rsid w:val="009D1549"/>
    <w:rsid w:val="009D2433"/>
    <w:rsid w:val="009D25E3"/>
    <w:rsid w:val="009D3455"/>
    <w:rsid w:val="009D3C71"/>
    <w:rsid w:val="009D40DD"/>
    <w:rsid w:val="009D5A34"/>
    <w:rsid w:val="009D6957"/>
    <w:rsid w:val="009D7292"/>
    <w:rsid w:val="009D79C5"/>
    <w:rsid w:val="009E00A1"/>
    <w:rsid w:val="009E0186"/>
    <w:rsid w:val="009E0988"/>
    <w:rsid w:val="009E0A92"/>
    <w:rsid w:val="009E112C"/>
    <w:rsid w:val="009E282C"/>
    <w:rsid w:val="009E2B6E"/>
    <w:rsid w:val="009E2D17"/>
    <w:rsid w:val="009E2D84"/>
    <w:rsid w:val="009E2E3B"/>
    <w:rsid w:val="009E3AAC"/>
    <w:rsid w:val="009E45DF"/>
    <w:rsid w:val="009E495E"/>
    <w:rsid w:val="009E551B"/>
    <w:rsid w:val="009E5CF9"/>
    <w:rsid w:val="009E5D54"/>
    <w:rsid w:val="009E5EDE"/>
    <w:rsid w:val="009E6808"/>
    <w:rsid w:val="009F22C6"/>
    <w:rsid w:val="009F2737"/>
    <w:rsid w:val="009F2790"/>
    <w:rsid w:val="009F28D1"/>
    <w:rsid w:val="009F30B0"/>
    <w:rsid w:val="009F3B2D"/>
    <w:rsid w:val="009F3EB1"/>
    <w:rsid w:val="009F4B75"/>
    <w:rsid w:val="009F51D3"/>
    <w:rsid w:val="009F6488"/>
    <w:rsid w:val="009F707E"/>
    <w:rsid w:val="009F79B8"/>
    <w:rsid w:val="009F7A05"/>
    <w:rsid w:val="00A00232"/>
    <w:rsid w:val="00A006E0"/>
    <w:rsid w:val="00A008E0"/>
    <w:rsid w:val="00A00C45"/>
    <w:rsid w:val="00A00C58"/>
    <w:rsid w:val="00A010A6"/>
    <w:rsid w:val="00A014E3"/>
    <w:rsid w:val="00A01DB4"/>
    <w:rsid w:val="00A02E28"/>
    <w:rsid w:val="00A02F51"/>
    <w:rsid w:val="00A0301E"/>
    <w:rsid w:val="00A04A7E"/>
    <w:rsid w:val="00A05409"/>
    <w:rsid w:val="00A0568B"/>
    <w:rsid w:val="00A100DB"/>
    <w:rsid w:val="00A10A2B"/>
    <w:rsid w:val="00A116A4"/>
    <w:rsid w:val="00A116F9"/>
    <w:rsid w:val="00A11C17"/>
    <w:rsid w:val="00A11F55"/>
    <w:rsid w:val="00A1205B"/>
    <w:rsid w:val="00A1265D"/>
    <w:rsid w:val="00A126F2"/>
    <w:rsid w:val="00A130EB"/>
    <w:rsid w:val="00A13280"/>
    <w:rsid w:val="00A13A8F"/>
    <w:rsid w:val="00A1583F"/>
    <w:rsid w:val="00A158A1"/>
    <w:rsid w:val="00A15B8A"/>
    <w:rsid w:val="00A16AC3"/>
    <w:rsid w:val="00A170F3"/>
    <w:rsid w:val="00A171EA"/>
    <w:rsid w:val="00A207D6"/>
    <w:rsid w:val="00A20CC5"/>
    <w:rsid w:val="00A21F03"/>
    <w:rsid w:val="00A24C98"/>
    <w:rsid w:val="00A25239"/>
    <w:rsid w:val="00A25513"/>
    <w:rsid w:val="00A262E7"/>
    <w:rsid w:val="00A27618"/>
    <w:rsid w:val="00A3028E"/>
    <w:rsid w:val="00A30477"/>
    <w:rsid w:val="00A305C3"/>
    <w:rsid w:val="00A30724"/>
    <w:rsid w:val="00A325D0"/>
    <w:rsid w:val="00A32BFC"/>
    <w:rsid w:val="00A32F04"/>
    <w:rsid w:val="00A3386F"/>
    <w:rsid w:val="00A350B3"/>
    <w:rsid w:val="00A35696"/>
    <w:rsid w:val="00A35723"/>
    <w:rsid w:val="00A3654E"/>
    <w:rsid w:val="00A368CE"/>
    <w:rsid w:val="00A3699F"/>
    <w:rsid w:val="00A36CB7"/>
    <w:rsid w:val="00A36E12"/>
    <w:rsid w:val="00A3784E"/>
    <w:rsid w:val="00A400F9"/>
    <w:rsid w:val="00A405DB"/>
    <w:rsid w:val="00A41930"/>
    <w:rsid w:val="00A432FD"/>
    <w:rsid w:val="00A43DE2"/>
    <w:rsid w:val="00A45273"/>
    <w:rsid w:val="00A45925"/>
    <w:rsid w:val="00A46832"/>
    <w:rsid w:val="00A46D9E"/>
    <w:rsid w:val="00A502A6"/>
    <w:rsid w:val="00A50713"/>
    <w:rsid w:val="00A50A56"/>
    <w:rsid w:val="00A51909"/>
    <w:rsid w:val="00A51DA6"/>
    <w:rsid w:val="00A51DC4"/>
    <w:rsid w:val="00A52CC4"/>
    <w:rsid w:val="00A56808"/>
    <w:rsid w:val="00A56C0F"/>
    <w:rsid w:val="00A5768E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4AF2"/>
    <w:rsid w:val="00A64DF8"/>
    <w:rsid w:val="00A651A1"/>
    <w:rsid w:val="00A659F4"/>
    <w:rsid w:val="00A65E9F"/>
    <w:rsid w:val="00A661F9"/>
    <w:rsid w:val="00A66DD9"/>
    <w:rsid w:val="00A67833"/>
    <w:rsid w:val="00A67A00"/>
    <w:rsid w:val="00A67D61"/>
    <w:rsid w:val="00A70797"/>
    <w:rsid w:val="00A7081A"/>
    <w:rsid w:val="00A71AB7"/>
    <w:rsid w:val="00A7215B"/>
    <w:rsid w:val="00A721A3"/>
    <w:rsid w:val="00A728E2"/>
    <w:rsid w:val="00A72FC4"/>
    <w:rsid w:val="00A732A5"/>
    <w:rsid w:val="00A73478"/>
    <w:rsid w:val="00A741C4"/>
    <w:rsid w:val="00A74220"/>
    <w:rsid w:val="00A7422D"/>
    <w:rsid w:val="00A74562"/>
    <w:rsid w:val="00A74AD8"/>
    <w:rsid w:val="00A751A1"/>
    <w:rsid w:val="00A7715D"/>
    <w:rsid w:val="00A80F37"/>
    <w:rsid w:val="00A82AF3"/>
    <w:rsid w:val="00A82D0F"/>
    <w:rsid w:val="00A84154"/>
    <w:rsid w:val="00A8543D"/>
    <w:rsid w:val="00A86104"/>
    <w:rsid w:val="00A86810"/>
    <w:rsid w:val="00A872F4"/>
    <w:rsid w:val="00A873BF"/>
    <w:rsid w:val="00A87A20"/>
    <w:rsid w:val="00A90040"/>
    <w:rsid w:val="00A90217"/>
    <w:rsid w:val="00A903C0"/>
    <w:rsid w:val="00A90EDD"/>
    <w:rsid w:val="00A9181A"/>
    <w:rsid w:val="00A91E50"/>
    <w:rsid w:val="00A9263B"/>
    <w:rsid w:val="00A932CE"/>
    <w:rsid w:val="00A943DB"/>
    <w:rsid w:val="00A94CE2"/>
    <w:rsid w:val="00A9525B"/>
    <w:rsid w:val="00A956F1"/>
    <w:rsid w:val="00A95AC1"/>
    <w:rsid w:val="00A96125"/>
    <w:rsid w:val="00A96588"/>
    <w:rsid w:val="00A96B14"/>
    <w:rsid w:val="00A96F37"/>
    <w:rsid w:val="00A971AB"/>
    <w:rsid w:val="00A97221"/>
    <w:rsid w:val="00A9742A"/>
    <w:rsid w:val="00AA0037"/>
    <w:rsid w:val="00AA0670"/>
    <w:rsid w:val="00AA1621"/>
    <w:rsid w:val="00AA1B17"/>
    <w:rsid w:val="00AA3788"/>
    <w:rsid w:val="00AA5D93"/>
    <w:rsid w:val="00AA5EF1"/>
    <w:rsid w:val="00AA6964"/>
    <w:rsid w:val="00AA6A81"/>
    <w:rsid w:val="00AA6F70"/>
    <w:rsid w:val="00AA72F0"/>
    <w:rsid w:val="00AA778C"/>
    <w:rsid w:val="00AA7CD0"/>
    <w:rsid w:val="00AB0A43"/>
    <w:rsid w:val="00AB1FB0"/>
    <w:rsid w:val="00AB3B14"/>
    <w:rsid w:val="00AB50AD"/>
    <w:rsid w:val="00AB540F"/>
    <w:rsid w:val="00AB5AC2"/>
    <w:rsid w:val="00AB6600"/>
    <w:rsid w:val="00AB6F50"/>
    <w:rsid w:val="00AB7641"/>
    <w:rsid w:val="00AB7763"/>
    <w:rsid w:val="00AC0DC3"/>
    <w:rsid w:val="00AC1310"/>
    <w:rsid w:val="00AC2B26"/>
    <w:rsid w:val="00AC3539"/>
    <w:rsid w:val="00AC35D6"/>
    <w:rsid w:val="00AC4183"/>
    <w:rsid w:val="00AC4A83"/>
    <w:rsid w:val="00AC4B9E"/>
    <w:rsid w:val="00AC5CA9"/>
    <w:rsid w:val="00AC6819"/>
    <w:rsid w:val="00AC76B8"/>
    <w:rsid w:val="00AC7718"/>
    <w:rsid w:val="00AD037A"/>
    <w:rsid w:val="00AD0585"/>
    <w:rsid w:val="00AD0E21"/>
    <w:rsid w:val="00AD11A1"/>
    <w:rsid w:val="00AD3898"/>
    <w:rsid w:val="00AD4ED5"/>
    <w:rsid w:val="00AD5297"/>
    <w:rsid w:val="00AD60F1"/>
    <w:rsid w:val="00AD6E0C"/>
    <w:rsid w:val="00AD74D0"/>
    <w:rsid w:val="00AD7D24"/>
    <w:rsid w:val="00AE029A"/>
    <w:rsid w:val="00AE0AEE"/>
    <w:rsid w:val="00AE0E3E"/>
    <w:rsid w:val="00AE101B"/>
    <w:rsid w:val="00AE1198"/>
    <w:rsid w:val="00AE17A8"/>
    <w:rsid w:val="00AE1D69"/>
    <w:rsid w:val="00AE1F14"/>
    <w:rsid w:val="00AE31A9"/>
    <w:rsid w:val="00AE3653"/>
    <w:rsid w:val="00AE3986"/>
    <w:rsid w:val="00AE4417"/>
    <w:rsid w:val="00AE5426"/>
    <w:rsid w:val="00AE5E38"/>
    <w:rsid w:val="00AE5FFB"/>
    <w:rsid w:val="00AE66D4"/>
    <w:rsid w:val="00AE67A1"/>
    <w:rsid w:val="00AE6CDD"/>
    <w:rsid w:val="00AE6E7F"/>
    <w:rsid w:val="00AE724D"/>
    <w:rsid w:val="00AE7574"/>
    <w:rsid w:val="00AF0070"/>
    <w:rsid w:val="00AF0263"/>
    <w:rsid w:val="00AF0288"/>
    <w:rsid w:val="00AF0A6D"/>
    <w:rsid w:val="00AF1200"/>
    <w:rsid w:val="00AF1F29"/>
    <w:rsid w:val="00AF2508"/>
    <w:rsid w:val="00AF330B"/>
    <w:rsid w:val="00AF470C"/>
    <w:rsid w:val="00AF4DCC"/>
    <w:rsid w:val="00AF5B30"/>
    <w:rsid w:val="00B02304"/>
    <w:rsid w:val="00B0250E"/>
    <w:rsid w:val="00B0277B"/>
    <w:rsid w:val="00B0352C"/>
    <w:rsid w:val="00B0354B"/>
    <w:rsid w:val="00B054B7"/>
    <w:rsid w:val="00B06086"/>
    <w:rsid w:val="00B060DB"/>
    <w:rsid w:val="00B063A4"/>
    <w:rsid w:val="00B0674F"/>
    <w:rsid w:val="00B069CD"/>
    <w:rsid w:val="00B06C14"/>
    <w:rsid w:val="00B074BB"/>
    <w:rsid w:val="00B074FC"/>
    <w:rsid w:val="00B1059A"/>
    <w:rsid w:val="00B10A70"/>
    <w:rsid w:val="00B10BF0"/>
    <w:rsid w:val="00B11995"/>
    <w:rsid w:val="00B11C5B"/>
    <w:rsid w:val="00B11DA9"/>
    <w:rsid w:val="00B12848"/>
    <w:rsid w:val="00B12CBC"/>
    <w:rsid w:val="00B13B1B"/>
    <w:rsid w:val="00B13FFB"/>
    <w:rsid w:val="00B1481C"/>
    <w:rsid w:val="00B148A6"/>
    <w:rsid w:val="00B167DD"/>
    <w:rsid w:val="00B17AC7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25BC4"/>
    <w:rsid w:val="00B25DB1"/>
    <w:rsid w:val="00B26293"/>
    <w:rsid w:val="00B3064C"/>
    <w:rsid w:val="00B309C0"/>
    <w:rsid w:val="00B30A32"/>
    <w:rsid w:val="00B30A8F"/>
    <w:rsid w:val="00B30F9C"/>
    <w:rsid w:val="00B31B55"/>
    <w:rsid w:val="00B31CEF"/>
    <w:rsid w:val="00B31FAE"/>
    <w:rsid w:val="00B3350E"/>
    <w:rsid w:val="00B3354F"/>
    <w:rsid w:val="00B33F76"/>
    <w:rsid w:val="00B342D2"/>
    <w:rsid w:val="00B35133"/>
    <w:rsid w:val="00B36637"/>
    <w:rsid w:val="00B36A2D"/>
    <w:rsid w:val="00B36B3E"/>
    <w:rsid w:val="00B3704A"/>
    <w:rsid w:val="00B37981"/>
    <w:rsid w:val="00B406EF"/>
    <w:rsid w:val="00B407B0"/>
    <w:rsid w:val="00B409A9"/>
    <w:rsid w:val="00B41826"/>
    <w:rsid w:val="00B418A2"/>
    <w:rsid w:val="00B4213B"/>
    <w:rsid w:val="00B4226E"/>
    <w:rsid w:val="00B4348A"/>
    <w:rsid w:val="00B440ED"/>
    <w:rsid w:val="00B44A3E"/>
    <w:rsid w:val="00B44B99"/>
    <w:rsid w:val="00B453BD"/>
    <w:rsid w:val="00B45F5D"/>
    <w:rsid w:val="00B460D2"/>
    <w:rsid w:val="00B46947"/>
    <w:rsid w:val="00B46FE8"/>
    <w:rsid w:val="00B470AC"/>
    <w:rsid w:val="00B4785A"/>
    <w:rsid w:val="00B47E22"/>
    <w:rsid w:val="00B506CF"/>
    <w:rsid w:val="00B51134"/>
    <w:rsid w:val="00B514A4"/>
    <w:rsid w:val="00B51613"/>
    <w:rsid w:val="00B51B51"/>
    <w:rsid w:val="00B52E80"/>
    <w:rsid w:val="00B53C6A"/>
    <w:rsid w:val="00B553B0"/>
    <w:rsid w:val="00B56A6B"/>
    <w:rsid w:val="00B576F4"/>
    <w:rsid w:val="00B57D98"/>
    <w:rsid w:val="00B61C7F"/>
    <w:rsid w:val="00B6250C"/>
    <w:rsid w:val="00B62E94"/>
    <w:rsid w:val="00B63FE7"/>
    <w:rsid w:val="00B64160"/>
    <w:rsid w:val="00B658DC"/>
    <w:rsid w:val="00B664C2"/>
    <w:rsid w:val="00B66B52"/>
    <w:rsid w:val="00B67BFE"/>
    <w:rsid w:val="00B67E9F"/>
    <w:rsid w:val="00B67FD9"/>
    <w:rsid w:val="00B70245"/>
    <w:rsid w:val="00B7240F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015"/>
    <w:rsid w:val="00B77505"/>
    <w:rsid w:val="00B77933"/>
    <w:rsid w:val="00B77E51"/>
    <w:rsid w:val="00B8110B"/>
    <w:rsid w:val="00B832CD"/>
    <w:rsid w:val="00B8397E"/>
    <w:rsid w:val="00B84EFD"/>
    <w:rsid w:val="00B84F6E"/>
    <w:rsid w:val="00B8617A"/>
    <w:rsid w:val="00B861DE"/>
    <w:rsid w:val="00B871F7"/>
    <w:rsid w:val="00B8730E"/>
    <w:rsid w:val="00B87536"/>
    <w:rsid w:val="00B90205"/>
    <w:rsid w:val="00B90833"/>
    <w:rsid w:val="00B90E57"/>
    <w:rsid w:val="00B91A1F"/>
    <w:rsid w:val="00B91A55"/>
    <w:rsid w:val="00B91E26"/>
    <w:rsid w:val="00B9298E"/>
    <w:rsid w:val="00B92E2C"/>
    <w:rsid w:val="00B930B0"/>
    <w:rsid w:val="00B93711"/>
    <w:rsid w:val="00B9377F"/>
    <w:rsid w:val="00B937F1"/>
    <w:rsid w:val="00B94407"/>
    <w:rsid w:val="00B946AE"/>
    <w:rsid w:val="00B9470D"/>
    <w:rsid w:val="00B9470F"/>
    <w:rsid w:val="00B9475E"/>
    <w:rsid w:val="00B947D7"/>
    <w:rsid w:val="00B94901"/>
    <w:rsid w:val="00B94B2B"/>
    <w:rsid w:val="00B94EE3"/>
    <w:rsid w:val="00B95649"/>
    <w:rsid w:val="00B9569B"/>
    <w:rsid w:val="00B9580E"/>
    <w:rsid w:val="00B95F84"/>
    <w:rsid w:val="00B96693"/>
    <w:rsid w:val="00B9681F"/>
    <w:rsid w:val="00B97319"/>
    <w:rsid w:val="00B97582"/>
    <w:rsid w:val="00B97A43"/>
    <w:rsid w:val="00BA0317"/>
    <w:rsid w:val="00BA0DC9"/>
    <w:rsid w:val="00BA1323"/>
    <w:rsid w:val="00BA1852"/>
    <w:rsid w:val="00BA18CA"/>
    <w:rsid w:val="00BA203A"/>
    <w:rsid w:val="00BA26C6"/>
    <w:rsid w:val="00BA294D"/>
    <w:rsid w:val="00BA29AE"/>
    <w:rsid w:val="00BA2A64"/>
    <w:rsid w:val="00BA32AB"/>
    <w:rsid w:val="00BA43E1"/>
    <w:rsid w:val="00BA4560"/>
    <w:rsid w:val="00BA488A"/>
    <w:rsid w:val="00BA4993"/>
    <w:rsid w:val="00BA4CA1"/>
    <w:rsid w:val="00BA4F1D"/>
    <w:rsid w:val="00BA50A7"/>
    <w:rsid w:val="00BA553B"/>
    <w:rsid w:val="00BA5C1B"/>
    <w:rsid w:val="00BA6BC1"/>
    <w:rsid w:val="00BA720D"/>
    <w:rsid w:val="00BA7405"/>
    <w:rsid w:val="00BA7C33"/>
    <w:rsid w:val="00BB0D77"/>
    <w:rsid w:val="00BB4703"/>
    <w:rsid w:val="00BB587B"/>
    <w:rsid w:val="00BB59C4"/>
    <w:rsid w:val="00BB603A"/>
    <w:rsid w:val="00BB61FD"/>
    <w:rsid w:val="00BB6A87"/>
    <w:rsid w:val="00BB6F6B"/>
    <w:rsid w:val="00BB6FEA"/>
    <w:rsid w:val="00BB724E"/>
    <w:rsid w:val="00BB7C2D"/>
    <w:rsid w:val="00BC163E"/>
    <w:rsid w:val="00BC1E02"/>
    <w:rsid w:val="00BC1F2B"/>
    <w:rsid w:val="00BC267A"/>
    <w:rsid w:val="00BC2A6B"/>
    <w:rsid w:val="00BC2CB4"/>
    <w:rsid w:val="00BC39FE"/>
    <w:rsid w:val="00BC3A76"/>
    <w:rsid w:val="00BC3A8B"/>
    <w:rsid w:val="00BC3D75"/>
    <w:rsid w:val="00BC407E"/>
    <w:rsid w:val="00BC45F0"/>
    <w:rsid w:val="00BC535C"/>
    <w:rsid w:val="00BC5604"/>
    <w:rsid w:val="00BC67DA"/>
    <w:rsid w:val="00BC6E7A"/>
    <w:rsid w:val="00BD1125"/>
    <w:rsid w:val="00BD13A4"/>
    <w:rsid w:val="00BD16F0"/>
    <w:rsid w:val="00BD18AD"/>
    <w:rsid w:val="00BD1A7F"/>
    <w:rsid w:val="00BD29A6"/>
    <w:rsid w:val="00BD2B6F"/>
    <w:rsid w:val="00BD4EC9"/>
    <w:rsid w:val="00BD61AB"/>
    <w:rsid w:val="00BD64CE"/>
    <w:rsid w:val="00BD6B2A"/>
    <w:rsid w:val="00BD7E17"/>
    <w:rsid w:val="00BD7F51"/>
    <w:rsid w:val="00BE164C"/>
    <w:rsid w:val="00BE220B"/>
    <w:rsid w:val="00BE22A8"/>
    <w:rsid w:val="00BE27F3"/>
    <w:rsid w:val="00BE2E45"/>
    <w:rsid w:val="00BE3AC9"/>
    <w:rsid w:val="00BE409B"/>
    <w:rsid w:val="00BE4401"/>
    <w:rsid w:val="00BE459B"/>
    <w:rsid w:val="00BE4D26"/>
    <w:rsid w:val="00BE584C"/>
    <w:rsid w:val="00BE5E8F"/>
    <w:rsid w:val="00BE6621"/>
    <w:rsid w:val="00BE7ED8"/>
    <w:rsid w:val="00BF05AF"/>
    <w:rsid w:val="00BF0CCB"/>
    <w:rsid w:val="00BF0DE3"/>
    <w:rsid w:val="00BF1405"/>
    <w:rsid w:val="00BF1943"/>
    <w:rsid w:val="00BF2334"/>
    <w:rsid w:val="00BF2A3C"/>
    <w:rsid w:val="00BF2B49"/>
    <w:rsid w:val="00BF311A"/>
    <w:rsid w:val="00BF357E"/>
    <w:rsid w:val="00BF3AF6"/>
    <w:rsid w:val="00BF3B26"/>
    <w:rsid w:val="00BF4D15"/>
    <w:rsid w:val="00BF5437"/>
    <w:rsid w:val="00BF5D87"/>
    <w:rsid w:val="00BF5E8F"/>
    <w:rsid w:val="00BF659D"/>
    <w:rsid w:val="00BF673E"/>
    <w:rsid w:val="00BF6924"/>
    <w:rsid w:val="00BF7C38"/>
    <w:rsid w:val="00C0006B"/>
    <w:rsid w:val="00C00486"/>
    <w:rsid w:val="00C0068A"/>
    <w:rsid w:val="00C00C3E"/>
    <w:rsid w:val="00C00CB9"/>
    <w:rsid w:val="00C01153"/>
    <w:rsid w:val="00C020D6"/>
    <w:rsid w:val="00C02B81"/>
    <w:rsid w:val="00C02E4E"/>
    <w:rsid w:val="00C031BA"/>
    <w:rsid w:val="00C033CD"/>
    <w:rsid w:val="00C0423E"/>
    <w:rsid w:val="00C050B8"/>
    <w:rsid w:val="00C0556C"/>
    <w:rsid w:val="00C06573"/>
    <w:rsid w:val="00C06F97"/>
    <w:rsid w:val="00C10BD0"/>
    <w:rsid w:val="00C11206"/>
    <w:rsid w:val="00C122D3"/>
    <w:rsid w:val="00C1323A"/>
    <w:rsid w:val="00C13685"/>
    <w:rsid w:val="00C13A26"/>
    <w:rsid w:val="00C13B49"/>
    <w:rsid w:val="00C142D4"/>
    <w:rsid w:val="00C16FA1"/>
    <w:rsid w:val="00C17518"/>
    <w:rsid w:val="00C17733"/>
    <w:rsid w:val="00C2013E"/>
    <w:rsid w:val="00C207AB"/>
    <w:rsid w:val="00C2154E"/>
    <w:rsid w:val="00C22CC9"/>
    <w:rsid w:val="00C22FB5"/>
    <w:rsid w:val="00C2715B"/>
    <w:rsid w:val="00C27EC9"/>
    <w:rsid w:val="00C304EC"/>
    <w:rsid w:val="00C30654"/>
    <w:rsid w:val="00C3089E"/>
    <w:rsid w:val="00C32577"/>
    <w:rsid w:val="00C325DE"/>
    <w:rsid w:val="00C32F09"/>
    <w:rsid w:val="00C32F16"/>
    <w:rsid w:val="00C33711"/>
    <w:rsid w:val="00C33E73"/>
    <w:rsid w:val="00C33F03"/>
    <w:rsid w:val="00C352A5"/>
    <w:rsid w:val="00C3559B"/>
    <w:rsid w:val="00C36656"/>
    <w:rsid w:val="00C4060F"/>
    <w:rsid w:val="00C41045"/>
    <w:rsid w:val="00C41E8B"/>
    <w:rsid w:val="00C4266A"/>
    <w:rsid w:val="00C42E73"/>
    <w:rsid w:val="00C43483"/>
    <w:rsid w:val="00C43F60"/>
    <w:rsid w:val="00C4463E"/>
    <w:rsid w:val="00C44670"/>
    <w:rsid w:val="00C447FF"/>
    <w:rsid w:val="00C45185"/>
    <w:rsid w:val="00C465F4"/>
    <w:rsid w:val="00C468DE"/>
    <w:rsid w:val="00C46BD3"/>
    <w:rsid w:val="00C47468"/>
    <w:rsid w:val="00C50374"/>
    <w:rsid w:val="00C50639"/>
    <w:rsid w:val="00C5073C"/>
    <w:rsid w:val="00C50DA9"/>
    <w:rsid w:val="00C51FFA"/>
    <w:rsid w:val="00C5217A"/>
    <w:rsid w:val="00C5237D"/>
    <w:rsid w:val="00C52474"/>
    <w:rsid w:val="00C52F6F"/>
    <w:rsid w:val="00C53191"/>
    <w:rsid w:val="00C539BD"/>
    <w:rsid w:val="00C53B7C"/>
    <w:rsid w:val="00C557D7"/>
    <w:rsid w:val="00C55CA7"/>
    <w:rsid w:val="00C56C68"/>
    <w:rsid w:val="00C5738C"/>
    <w:rsid w:val="00C62BA1"/>
    <w:rsid w:val="00C62C16"/>
    <w:rsid w:val="00C6395B"/>
    <w:rsid w:val="00C642AD"/>
    <w:rsid w:val="00C64CB2"/>
    <w:rsid w:val="00C6522F"/>
    <w:rsid w:val="00C65ABF"/>
    <w:rsid w:val="00C66564"/>
    <w:rsid w:val="00C6781E"/>
    <w:rsid w:val="00C70A71"/>
    <w:rsid w:val="00C70E06"/>
    <w:rsid w:val="00C7154E"/>
    <w:rsid w:val="00C723DC"/>
    <w:rsid w:val="00C7274E"/>
    <w:rsid w:val="00C73A2C"/>
    <w:rsid w:val="00C73FB5"/>
    <w:rsid w:val="00C750B8"/>
    <w:rsid w:val="00C75E95"/>
    <w:rsid w:val="00C76B5D"/>
    <w:rsid w:val="00C76C38"/>
    <w:rsid w:val="00C775DC"/>
    <w:rsid w:val="00C778BB"/>
    <w:rsid w:val="00C77930"/>
    <w:rsid w:val="00C77E73"/>
    <w:rsid w:val="00C80A52"/>
    <w:rsid w:val="00C80B12"/>
    <w:rsid w:val="00C80D91"/>
    <w:rsid w:val="00C834A1"/>
    <w:rsid w:val="00C84365"/>
    <w:rsid w:val="00C847D9"/>
    <w:rsid w:val="00C8539A"/>
    <w:rsid w:val="00C85966"/>
    <w:rsid w:val="00C8602F"/>
    <w:rsid w:val="00C86CFB"/>
    <w:rsid w:val="00C86DBA"/>
    <w:rsid w:val="00C87129"/>
    <w:rsid w:val="00C87270"/>
    <w:rsid w:val="00C874A9"/>
    <w:rsid w:val="00C90166"/>
    <w:rsid w:val="00C909FC"/>
    <w:rsid w:val="00C91315"/>
    <w:rsid w:val="00C92264"/>
    <w:rsid w:val="00C9257D"/>
    <w:rsid w:val="00C9299D"/>
    <w:rsid w:val="00C930EB"/>
    <w:rsid w:val="00C9350B"/>
    <w:rsid w:val="00C93B57"/>
    <w:rsid w:val="00C945E4"/>
    <w:rsid w:val="00C94734"/>
    <w:rsid w:val="00C95B25"/>
    <w:rsid w:val="00C96712"/>
    <w:rsid w:val="00C96713"/>
    <w:rsid w:val="00C96A33"/>
    <w:rsid w:val="00C97B33"/>
    <w:rsid w:val="00CA03E0"/>
    <w:rsid w:val="00CA0867"/>
    <w:rsid w:val="00CA09E1"/>
    <w:rsid w:val="00CA127D"/>
    <w:rsid w:val="00CA1B1B"/>
    <w:rsid w:val="00CA1E29"/>
    <w:rsid w:val="00CA3F2C"/>
    <w:rsid w:val="00CA48F0"/>
    <w:rsid w:val="00CA654C"/>
    <w:rsid w:val="00CA6C41"/>
    <w:rsid w:val="00CA6CAA"/>
    <w:rsid w:val="00CA6EF1"/>
    <w:rsid w:val="00CA6F4D"/>
    <w:rsid w:val="00CA715D"/>
    <w:rsid w:val="00CA7683"/>
    <w:rsid w:val="00CA7A43"/>
    <w:rsid w:val="00CB07AB"/>
    <w:rsid w:val="00CB0929"/>
    <w:rsid w:val="00CB10E0"/>
    <w:rsid w:val="00CB1126"/>
    <w:rsid w:val="00CB1A61"/>
    <w:rsid w:val="00CB221C"/>
    <w:rsid w:val="00CB28AD"/>
    <w:rsid w:val="00CB50E4"/>
    <w:rsid w:val="00CB59FE"/>
    <w:rsid w:val="00CB6132"/>
    <w:rsid w:val="00CB6A4E"/>
    <w:rsid w:val="00CB6BF2"/>
    <w:rsid w:val="00CB716A"/>
    <w:rsid w:val="00CB7222"/>
    <w:rsid w:val="00CB73AF"/>
    <w:rsid w:val="00CC043F"/>
    <w:rsid w:val="00CC0602"/>
    <w:rsid w:val="00CC077C"/>
    <w:rsid w:val="00CC124F"/>
    <w:rsid w:val="00CC17BF"/>
    <w:rsid w:val="00CC1C9F"/>
    <w:rsid w:val="00CC1D8E"/>
    <w:rsid w:val="00CC2003"/>
    <w:rsid w:val="00CC2DF5"/>
    <w:rsid w:val="00CC3A52"/>
    <w:rsid w:val="00CC5122"/>
    <w:rsid w:val="00CC6233"/>
    <w:rsid w:val="00CC6301"/>
    <w:rsid w:val="00CC69CD"/>
    <w:rsid w:val="00CD08D4"/>
    <w:rsid w:val="00CD16A2"/>
    <w:rsid w:val="00CD19D9"/>
    <w:rsid w:val="00CD4839"/>
    <w:rsid w:val="00CD48DC"/>
    <w:rsid w:val="00CD48DF"/>
    <w:rsid w:val="00CD6193"/>
    <w:rsid w:val="00CD665A"/>
    <w:rsid w:val="00CD6682"/>
    <w:rsid w:val="00CD6DA1"/>
    <w:rsid w:val="00CD77D6"/>
    <w:rsid w:val="00CE09E4"/>
    <w:rsid w:val="00CE0B45"/>
    <w:rsid w:val="00CE0F68"/>
    <w:rsid w:val="00CE18BE"/>
    <w:rsid w:val="00CE1E3A"/>
    <w:rsid w:val="00CE2029"/>
    <w:rsid w:val="00CE254B"/>
    <w:rsid w:val="00CE2AE2"/>
    <w:rsid w:val="00CE2CBE"/>
    <w:rsid w:val="00CE3563"/>
    <w:rsid w:val="00CE48A0"/>
    <w:rsid w:val="00CE55EE"/>
    <w:rsid w:val="00CE5F1E"/>
    <w:rsid w:val="00CE6486"/>
    <w:rsid w:val="00CE6738"/>
    <w:rsid w:val="00CE6891"/>
    <w:rsid w:val="00CE7088"/>
    <w:rsid w:val="00CE7806"/>
    <w:rsid w:val="00CF01DC"/>
    <w:rsid w:val="00CF0825"/>
    <w:rsid w:val="00CF0C82"/>
    <w:rsid w:val="00CF1DFB"/>
    <w:rsid w:val="00CF231D"/>
    <w:rsid w:val="00CF393F"/>
    <w:rsid w:val="00CF39FD"/>
    <w:rsid w:val="00CF46E9"/>
    <w:rsid w:val="00CF528A"/>
    <w:rsid w:val="00CF6301"/>
    <w:rsid w:val="00D00377"/>
    <w:rsid w:val="00D010E6"/>
    <w:rsid w:val="00D014BD"/>
    <w:rsid w:val="00D019A5"/>
    <w:rsid w:val="00D02135"/>
    <w:rsid w:val="00D0269B"/>
    <w:rsid w:val="00D0274C"/>
    <w:rsid w:val="00D027E7"/>
    <w:rsid w:val="00D02FBA"/>
    <w:rsid w:val="00D04652"/>
    <w:rsid w:val="00D052C2"/>
    <w:rsid w:val="00D06468"/>
    <w:rsid w:val="00D0727D"/>
    <w:rsid w:val="00D079BA"/>
    <w:rsid w:val="00D07E5C"/>
    <w:rsid w:val="00D10138"/>
    <w:rsid w:val="00D101B9"/>
    <w:rsid w:val="00D1092E"/>
    <w:rsid w:val="00D10C57"/>
    <w:rsid w:val="00D11267"/>
    <w:rsid w:val="00D116BF"/>
    <w:rsid w:val="00D118BF"/>
    <w:rsid w:val="00D11B76"/>
    <w:rsid w:val="00D11FDD"/>
    <w:rsid w:val="00D12579"/>
    <w:rsid w:val="00D129F0"/>
    <w:rsid w:val="00D139D8"/>
    <w:rsid w:val="00D161B7"/>
    <w:rsid w:val="00D16AAD"/>
    <w:rsid w:val="00D200F3"/>
    <w:rsid w:val="00D201C9"/>
    <w:rsid w:val="00D215B0"/>
    <w:rsid w:val="00D2282D"/>
    <w:rsid w:val="00D228E9"/>
    <w:rsid w:val="00D22AFF"/>
    <w:rsid w:val="00D22B03"/>
    <w:rsid w:val="00D22EF7"/>
    <w:rsid w:val="00D237AD"/>
    <w:rsid w:val="00D239B8"/>
    <w:rsid w:val="00D23C4F"/>
    <w:rsid w:val="00D245C5"/>
    <w:rsid w:val="00D2474F"/>
    <w:rsid w:val="00D247DA"/>
    <w:rsid w:val="00D247F1"/>
    <w:rsid w:val="00D24854"/>
    <w:rsid w:val="00D24C5B"/>
    <w:rsid w:val="00D26E9B"/>
    <w:rsid w:val="00D30B3A"/>
    <w:rsid w:val="00D30C3C"/>
    <w:rsid w:val="00D317FB"/>
    <w:rsid w:val="00D31E6F"/>
    <w:rsid w:val="00D3290D"/>
    <w:rsid w:val="00D329CC"/>
    <w:rsid w:val="00D32BD5"/>
    <w:rsid w:val="00D32C30"/>
    <w:rsid w:val="00D33182"/>
    <w:rsid w:val="00D33BCB"/>
    <w:rsid w:val="00D34011"/>
    <w:rsid w:val="00D34483"/>
    <w:rsid w:val="00D349AD"/>
    <w:rsid w:val="00D355B3"/>
    <w:rsid w:val="00D36638"/>
    <w:rsid w:val="00D36BA0"/>
    <w:rsid w:val="00D37213"/>
    <w:rsid w:val="00D4120F"/>
    <w:rsid w:val="00D41420"/>
    <w:rsid w:val="00D414B0"/>
    <w:rsid w:val="00D41ACB"/>
    <w:rsid w:val="00D42C69"/>
    <w:rsid w:val="00D451A7"/>
    <w:rsid w:val="00D4581C"/>
    <w:rsid w:val="00D45944"/>
    <w:rsid w:val="00D464E1"/>
    <w:rsid w:val="00D465EB"/>
    <w:rsid w:val="00D466FF"/>
    <w:rsid w:val="00D46A82"/>
    <w:rsid w:val="00D473DB"/>
    <w:rsid w:val="00D4785E"/>
    <w:rsid w:val="00D47B36"/>
    <w:rsid w:val="00D47EB5"/>
    <w:rsid w:val="00D50780"/>
    <w:rsid w:val="00D511C4"/>
    <w:rsid w:val="00D5146C"/>
    <w:rsid w:val="00D51560"/>
    <w:rsid w:val="00D5235F"/>
    <w:rsid w:val="00D523E7"/>
    <w:rsid w:val="00D539B4"/>
    <w:rsid w:val="00D545DA"/>
    <w:rsid w:val="00D551A1"/>
    <w:rsid w:val="00D56342"/>
    <w:rsid w:val="00D5651B"/>
    <w:rsid w:val="00D569D4"/>
    <w:rsid w:val="00D57085"/>
    <w:rsid w:val="00D573CA"/>
    <w:rsid w:val="00D574BA"/>
    <w:rsid w:val="00D57585"/>
    <w:rsid w:val="00D57967"/>
    <w:rsid w:val="00D57E44"/>
    <w:rsid w:val="00D57ECC"/>
    <w:rsid w:val="00D6092B"/>
    <w:rsid w:val="00D61D4B"/>
    <w:rsid w:val="00D620CB"/>
    <w:rsid w:val="00D6249C"/>
    <w:rsid w:val="00D63058"/>
    <w:rsid w:val="00D631FD"/>
    <w:rsid w:val="00D63E6F"/>
    <w:rsid w:val="00D6411D"/>
    <w:rsid w:val="00D64163"/>
    <w:rsid w:val="00D643AC"/>
    <w:rsid w:val="00D648A2"/>
    <w:rsid w:val="00D65E5F"/>
    <w:rsid w:val="00D66264"/>
    <w:rsid w:val="00D677FE"/>
    <w:rsid w:val="00D702DE"/>
    <w:rsid w:val="00D721C7"/>
    <w:rsid w:val="00D72413"/>
    <w:rsid w:val="00D72512"/>
    <w:rsid w:val="00D73872"/>
    <w:rsid w:val="00D74BC0"/>
    <w:rsid w:val="00D7739A"/>
    <w:rsid w:val="00D77EEC"/>
    <w:rsid w:val="00D80583"/>
    <w:rsid w:val="00D80870"/>
    <w:rsid w:val="00D81245"/>
    <w:rsid w:val="00D81469"/>
    <w:rsid w:val="00D81A44"/>
    <w:rsid w:val="00D820C1"/>
    <w:rsid w:val="00D826BE"/>
    <w:rsid w:val="00D827FF"/>
    <w:rsid w:val="00D829C5"/>
    <w:rsid w:val="00D82CCE"/>
    <w:rsid w:val="00D833AE"/>
    <w:rsid w:val="00D839C4"/>
    <w:rsid w:val="00D85210"/>
    <w:rsid w:val="00D85D25"/>
    <w:rsid w:val="00D863E3"/>
    <w:rsid w:val="00D865EA"/>
    <w:rsid w:val="00D86611"/>
    <w:rsid w:val="00D8786F"/>
    <w:rsid w:val="00D87E28"/>
    <w:rsid w:val="00D9069D"/>
    <w:rsid w:val="00D909AF"/>
    <w:rsid w:val="00D91286"/>
    <w:rsid w:val="00D91619"/>
    <w:rsid w:val="00D93283"/>
    <w:rsid w:val="00D936C5"/>
    <w:rsid w:val="00D95DD7"/>
    <w:rsid w:val="00D96376"/>
    <w:rsid w:val="00D97B63"/>
    <w:rsid w:val="00DA00BD"/>
    <w:rsid w:val="00DA0998"/>
    <w:rsid w:val="00DA162E"/>
    <w:rsid w:val="00DA1A76"/>
    <w:rsid w:val="00DA2321"/>
    <w:rsid w:val="00DA2E31"/>
    <w:rsid w:val="00DA31B2"/>
    <w:rsid w:val="00DA470F"/>
    <w:rsid w:val="00DA6E3C"/>
    <w:rsid w:val="00DA799A"/>
    <w:rsid w:val="00DA7C4C"/>
    <w:rsid w:val="00DA7CE6"/>
    <w:rsid w:val="00DB0532"/>
    <w:rsid w:val="00DB0778"/>
    <w:rsid w:val="00DB0D86"/>
    <w:rsid w:val="00DB10C6"/>
    <w:rsid w:val="00DB1F4D"/>
    <w:rsid w:val="00DB1F86"/>
    <w:rsid w:val="00DB2CB4"/>
    <w:rsid w:val="00DB3BD0"/>
    <w:rsid w:val="00DB3BE8"/>
    <w:rsid w:val="00DB3F04"/>
    <w:rsid w:val="00DB4623"/>
    <w:rsid w:val="00DB4F6A"/>
    <w:rsid w:val="00DB5409"/>
    <w:rsid w:val="00DB5D14"/>
    <w:rsid w:val="00DB6541"/>
    <w:rsid w:val="00DB6E0C"/>
    <w:rsid w:val="00DB73D0"/>
    <w:rsid w:val="00DB780D"/>
    <w:rsid w:val="00DB78CC"/>
    <w:rsid w:val="00DB7B78"/>
    <w:rsid w:val="00DC08BB"/>
    <w:rsid w:val="00DC0CD3"/>
    <w:rsid w:val="00DC1A27"/>
    <w:rsid w:val="00DC1B7A"/>
    <w:rsid w:val="00DC1CF9"/>
    <w:rsid w:val="00DC2A37"/>
    <w:rsid w:val="00DC2B23"/>
    <w:rsid w:val="00DC2F13"/>
    <w:rsid w:val="00DC351D"/>
    <w:rsid w:val="00DC371A"/>
    <w:rsid w:val="00DC3831"/>
    <w:rsid w:val="00DC3A77"/>
    <w:rsid w:val="00DC3CD6"/>
    <w:rsid w:val="00DC3D2C"/>
    <w:rsid w:val="00DC410A"/>
    <w:rsid w:val="00DC44F4"/>
    <w:rsid w:val="00DC454F"/>
    <w:rsid w:val="00DC4B20"/>
    <w:rsid w:val="00DC501B"/>
    <w:rsid w:val="00DC5287"/>
    <w:rsid w:val="00DC6078"/>
    <w:rsid w:val="00DC632B"/>
    <w:rsid w:val="00DC6824"/>
    <w:rsid w:val="00DC7048"/>
    <w:rsid w:val="00DC7455"/>
    <w:rsid w:val="00DD1C2C"/>
    <w:rsid w:val="00DD3029"/>
    <w:rsid w:val="00DD3673"/>
    <w:rsid w:val="00DD3DB3"/>
    <w:rsid w:val="00DD446A"/>
    <w:rsid w:val="00DD4A7A"/>
    <w:rsid w:val="00DD4E5D"/>
    <w:rsid w:val="00DD4F41"/>
    <w:rsid w:val="00DD5658"/>
    <w:rsid w:val="00DD568A"/>
    <w:rsid w:val="00DD573A"/>
    <w:rsid w:val="00DD6187"/>
    <w:rsid w:val="00DD61B8"/>
    <w:rsid w:val="00DD73D4"/>
    <w:rsid w:val="00DD7630"/>
    <w:rsid w:val="00DD794D"/>
    <w:rsid w:val="00DE0023"/>
    <w:rsid w:val="00DE0658"/>
    <w:rsid w:val="00DE0B3B"/>
    <w:rsid w:val="00DE190A"/>
    <w:rsid w:val="00DE201D"/>
    <w:rsid w:val="00DE2C70"/>
    <w:rsid w:val="00DE34EB"/>
    <w:rsid w:val="00DE3A07"/>
    <w:rsid w:val="00DE3C06"/>
    <w:rsid w:val="00DE3C55"/>
    <w:rsid w:val="00DE42DD"/>
    <w:rsid w:val="00DE4305"/>
    <w:rsid w:val="00DE4A16"/>
    <w:rsid w:val="00DE54F8"/>
    <w:rsid w:val="00DE5F91"/>
    <w:rsid w:val="00DE6315"/>
    <w:rsid w:val="00DE6633"/>
    <w:rsid w:val="00DE6CFD"/>
    <w:rsid w:val="00DE7CF5"/>
    <w:rsid w:val="00DE7E87"/>
    <w:rsid w:val="00DF0312"/>
    <w:rsid w:val="00DF067D"/>
    <w:rsid w:val="00DF0ABA"/>
    <w:rsid w:val="00DF0BCC"/>
    <w:rsid w:val="00DF0F9D"/>
    <w:rsid w:val="00DF1CEC"/>
    <w:rsid w:val="00DF1E12"/>
    <w:rsid w:val="00DF22EB"/>
    <w:rsid w:val="00DF2769"/>
    <w:rsid w:val="00DF3436"/>
    <w:rsid w:val="00DF39D4"/>
    <w:rsid w:val="00DF5306"/>
    <w:rsid w:val="00DF5569"/>
    <w:rsid w:val="00DF5C9C"/>
    <w:rsid w:val="00DF6AA5"/>
    <w:rsid w:val="00DF6C05"/>
    <w:rsid w:val="00DF7544"/>
    <w:rsid w:val="00E0036F"/>
    <w:rsid w:val="00E005A3"/>
    <w:rsid w:val="00E00C8F"/>
    <w:rsid w:val="00E018DA"/>
    <w:rsid w:val="00E033AB"/>
    <w:rsid w:val="00E0343E"/>
    <w:rsid w:val="00E03AA3"/>
    <w:rsid w:val="00E03C48"/>
    <w:rsid w:val="00E04C77"/>
    <w:rsid w:val="00E057B3"/>
    <w:rsid w:val="00E06051"/>
    <w:rsid w:val="00E06399"/>
    <w:rsid w:val="00E067F9"/>
    <w:rsid w:val="00E06B4C"/>
    <w:rsid w:val="00E06DB4"/>
    <w:rsid w:val="00E06E57"/>
    <w:rsid w:val="00E07D0A"/>
    <w:rsid w:val="00E10AE8"/>
    <w:rsid w:val="00E12C38"/>
    <w:rsid w:val="00E1336F"/>
    <w:rsid w:val="00E14047"/>
    <w:rsid w:val="00E140F5"/>
    <w:rsid w:val="00E14357"/>
    <w:rsid w:val="00E14A1E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CE5"/>
    <w:rsid w:val="00E21E10"/>
    <w:rsid w:val="00E23F9A"/>
    <w:rsid w:val="00E252B9"/>
    <w:rsid w:val="00E32948"/>
    <w:rsid w:val="00E3359D"/>
    <w:rsid w:val="00E335FA"/>
    <w:rsid w:val="00E33B04"/>
    <w:rsid w:val="00E33B88"/>
    <w:rsid w:val="00E351F0"/>
    <w:rsid w:val="00E35CB2"/>
    <w:rsid w:val="00E364E8"/>
    <w:rsid w:val="00E40B89"/>
    <w:rsid w:val="00E424C7"/>
    <w:rsid w:val="00E42D2D"/>
    <w:rsid w:val="00E42E6C"/>
    <w:rsid w:val="00E43013"/>
    <w:rsid w:val="00E4365F"/>
    <w:rsid w:val="00E44E9F"/>
    <w:rsid w:val="00E45ACA"/>
    <w:rsid w:val="00E45F59"/>
    <w:rsid w:val="00E46BC2"/>
    <w:rsid w:val="00E46D5B"/>
    <w:rsid w:val="00E47CD1"/>
    <w:rsid w:val="00E47DCD"/>
    <w:rsid w:val="00E47FFC"/>
    <w:rsid w:val="00E5096E"/>
    <w:rsid w:val="00E51068"/>
    <w:rsid w:val="00E514F0"/>
    <w:rsid w:val="00E51A24"/>
    <w:rsid w:val="00E51AF7"/>
    <w:rsid w:val="00E52062"/>
    <w:rsid w:val="00E530B1"/>
    <w:rsid w:val="00E532B1"/>
    <w:rsid w:val="00E532D1"/>
    <w:rsid w:val="00E53542"/>
    <w:rsid w:val="00E53F74"/>
    <w:rsid w:val="00E540DF"/>
    <w:rsid w:val="00E54C4B"/>
    <w:rsid w:val="00E5533F"/>
    <w:rsid w:val="00E55416"/>
    <w:rsid w:val="00E55809"/>
    <w:rsid w:val="00E56458"/>
    <w:rsid w:val="00E56526"/>
    <w:rsid w:val="00E57493"/>
    <w:rsid w:val="00E60601"/>
    <w:rsid w:val="00E6072C"/>
    <w:rsid w:val="00E609FF"/>
    <w:rsid w:val="00E61628"/>
    <w:rsid w:val="00E61824"/>
    <w:rsid w:val="00E61C2C"/>
    <w:rsid w:val="00E61CC8"/>
    <w:rsid w:val="00E623C0"/>
    <w:rsid w:val="00E624A0"/>
    <w:rsid w:val="00E6252D"/>
    <w:rsid w:val="00E625A7"/>
    <w:rsid w:val="00E626BB"/>
    <w:rsid w:val="00E637B8"/>
    <w:rsid w:val="00E63C2D"/>
    <w:rsid w:val="00E64071"/>
    <w:rsid w:val="00E64AFD"/>
    <w:rsid w:val="00E65443"/>
    <w:rsid w:val="00E6571C"/>
    <w:rsid w:val="00E65BB3"/>
    <w:rsid w:val="00E66BFD"/>
    <w:rsid w:val="00E67108"/>
    <w:rsid w:val="00E67190"/>
    <w:rsid w:val="00E6761C"/>
    <w:rsid w:val="00E708BA"/>
    <w:rsid w:val="00E70CF5"/>
    <w:rsid w:val="00E722E4"/>
    <w:rsid w:val="00E723C2"/>
    <w:rsid w:val="00E72527"/>
    <w:rsid w:val="00E72953"/>
    <w:rsid w:val="00E743EB"/>
    <w:rsid w:val="00E747F0"/>
    <w:rsid w:val="00E74BAB"/>
    <w:rsid w:val="00E750DF"/>
    <w:rsid w:val="00E754B1"/>
    <w:rsid w:val="00E75613"/>
    <w:rsid w:val="00E75957"/>
    <w:rsid w:val="00E760FF"/>
    <w:rsid w:val="00E77A03"/>
    <w:rsid w:val="00E77F71"/>
    <w:rsid w:val="00E77F90"/>
    <w:rsid w:val="00E80198"/>
    <w:rsid w:val="00E807E7"/>
    <w:rsid w:val="00E809E1"/>
    <w:rsid w:val="00E80DBA"/>
    <w:rsid w:val="00E81136"/>
    <w:rsid w:val="00E814EE"/>
    <w:rsid w:val="00E82123"/>
    <w:rsid w:val="00E83264"/>
    <w:rsid w:val="00E8384C"/>
    <w:rsid w:val="00E83A30"/>
    <w:rsid w:val="00E83DA1"/>
    <w:rsid w:val="00E83EDF"/>
    <w:rsid w:val="00E84420"/>
    <w:rsid w:val="00E84CCD"/>
    <w:rsid w:val="00E84D5F"/>
    <w:rsid w:val="00E8564F"/>
    <w:rsid w:val="00E85F45"/>
    <w:rsid w:val="00E8650B"/>
    <w:rsid w:val="00E87244"/>
    <w:rsid w:val="00E87775"/>
    <w:rsid w:val="00E8787F"/>
    <w:rsid w:val="00E87BD5"/>
    <w:rsid w:val="00E9021F"/>
    <w:rsid w:val="00E90A9C"/>
    <w:rsid w:val="00E90AD3"/>
    <w:rsid w:val="00E90F1B"/>
    <w:rsid w:val="00E91028"/>
    <w:rsid w:val="00E91ADF"/>
    <w:rsid w:val="00E92205"/>
    <w:rsid w:val="00E92D08"/>
    <w:rsid w:val="00E92DE8"/>
    <w:rsid w:val="00E930A2"/>
    <w:rsid w:val="00E938D4"/>
    <w:rsid w:val="00E94773"/>
    <w:rsid w:val="00E9495D"/>
    <w:rsid w:val="00E94EDB"/>
    <w:rsid w:val="00E95061"/>
    <w:rsid w:val="00E957D6"/>
    <w:rsid w:val="00E95F9F"/>
    <w:rsid w:val="00E96B5F"/>
    <w:rsid w:val="00E97CD0"/>
    <w:rsid w:val="00EA1B00"/>
    <w:rsid w:val="00EA1ED8"/>
    <w:rsid w:val="00EA2223"/>
    <w:rsid w:val="00EA2D5B"/>
    <w:rsid w:val="00EA2E04"/>
    <w:rsid w:val="00EA2F22"/>
    <w:rsid w:val="00EA32EA"/>
    <w:rsid w:val="00EA363E"/>
    <w:rsid w:val="00EA3C1A"/>
    <w:rsid w:val="00EA3C92"/>
    <w:rsid w:val="00EA3D09"/>
    <w:rsid w:val="00EA41CA"/>
    <w:rsid w:val="00EA4571"/>
    <w:rsid w:val="00EA466F"/>
    <w:rsid w:val="00EA4705"/>
    <w:rsid w:val="00EA51C4"/>
    <w:rsid w:val="00EA52EF"/>
    <w:rsid w:val="00EA56D6"/>
    <w:rsid w:val="00EA5A52"/>
    <w:rsid w:val="00EA695F"/>
    <w:rsid w:val="00EA6EF6"/>
    <w:rsid w:val="00EA7058"/>
    <w:rsid w:val="00EA7318"/>
    <w:rsid w:val="00EA741E"/>
    <w:rsid w:val="00EA785C"/>
    <w:rsid w:val="00EB00E0"/>
    <w:rsid w:val="00EB1F05"/>
    <w:rsid w:val="00EB4A67"/>
    <w:rsid w:val="00EB6160"/>
    <w:rsid w:val="00EC0436"/>
    <w:rsid w:val="00EC1A44"/>
    <w:rsid w:val="00EC1E5F"/>
    <w:rsid w:val="00EC23C0"/>
    <w:rsid w:val="00EC5356"/>
    <w:rsid w:val="00EC5C8B"/>
    <w:rsid w:val="00EC6234"/>
    <w:rsid w:val="00EC6767"/>
    <w:rsid w:val="00EC68E2"/>
    <w:rsid w:val="00EC6D24"/>
    <w:rsid w:val="00EC6EE9"/>
    <w:rsid w:val="00EC77A8"/>
    <w:rsid w:val="00EC7F27"/>
    <w:rsid w:val="00ED0CBC"/>
    <w:rsid w:val="00ED232B"/>
    <w:rsid w:val="00ED3B69"/>
    <w:rsid w:val="00ED4167"/>
    <w:rsid w:val="00ED5242"/>
    <w:rsid w:val="00ED6060"/>
    <w:rsid w:val="00ED6225"/>
    <w:rsid w:val="00ED6A0A"/>
    <w:rsid w:val="00ED76E4"/>
    <w:rsid w:val="00ED7956"/>
    <w:rsid w:val="00EE08E8"/>
    <w:rsid w:val="00EE0F3D"/>
    <w:rsid w:val="00EE1384"/>
    <w:rsid w:val="00EE18B0"/>
    <w:rsid w:val="00EE2B60"/>
    <w:rsid w:val="00EE2C86"/>
    <w:rsid w:val="00EE35C3"/>
    <w:rsid w:val="00EE3A43"/>
    <w:rsid w:val="00EE648D"/>
    <w:rsid w:val="00EE6EE6"/>
    <w:rsid w:val="00EE7851"/>
    <w:rsid w:val="00EE7B05"/>
    <w:rsid w:val="00EE7BBD"/>
    <w:rsid w:val="00EE7C4A"/>
    <w:rsid w:val="00EF10FC"/>
    <w:rsid w:val="00EF13DB"/>
    <w:rsid w:val="00EF1430"/>
    <w:rsid w:val="00EF1725"/>
    <w:rsid w:val="00EF1B2C"/>
    <w:rsid w:val="00EF1DF1"/>
    <w:rsid w:val="00EF23C2"/>
    <w:rsid w:val="00EF29F3"/>
    <w:rsid w:val="00EF2EA3"/>
    <w:rsid w:val="00EF3014"/>
    <w:rsid w:val="00EF3050"/>
    <w:rsid w:val="00EF3083"/>
    <w:rsid w:val="00EF45C3"/>
    <w:rsid w:val="00EF4D95"/>
    <w:rsid w:val="00EF6B25"/>
    <w:rsid w:val="00EF6CA3"/>
    <w:rsid w:val="00EF6F8F"/>
    <w:rsid w:val="00EF7314"/>
    <w:rsid w:val="00F0035D"/>
    <w:rsid w:val="00F00A3A"/>
    <w:rsid w:val="00F01BF9"/>
    <w:rsid w:val="00F01DF3"/>
    <w:rsid w:val="00F01F54"/>
    <w:rsid w:val="00F02441"/>
    <w:rsid w:val="00F02706"/>
    <w:rsid w:val="00F029F1"/>
    <w:rsid w:val="00F0381D"/>
    <w:rsid w:val="00F03D1D"/>
    <w:rsid w:val="00F04506"/>
    <w:rsid w:val="00F046DB"/>
    <w:rsid w:val="00F04D2D"/>
    <w:rsid w:val="00F04D43"/>
    <w:rsid w:val="00F05EA1"/>
    <w:rsid w:val="00F05F09"/>
    <w:rsid w:val="00F0688C"/>
    <w:rsid w:val="00F068EB"/>
    <w:rsid w:val="00F10F02"/>
    <w:rsid w:val="00F11B6F"/>
    <w:rsid w:val="00F11E86"/>
    <w:rsid w:val="00F12DE4"/>
    <w:rsid w:val="00F13B4F"/>
    <w:rsid w:val="00F15456"/>
    <w:rsid w:val="00F15EC6"/>
    <w:rsid w:val="00F16A45"/>
    <w:rsid w:val="00F16C1A"/>
    <w:rsid w:val="00F20413"/>
    <w:rsid w:val="00F20710"/>
    <w:rsid w:val="00F220C6"/>
    <w:rsid w:val="00F2233E"/>
    <w:rsid w:val="00F235B3"/>
    <w:rsid w:val="00F23734"/>
    <w:rsid w:val="00F23782"/>
    <w:rsid w:val="00F23822"/>
    <w:rsid w:val="00F24374"/>
    <w:rsid w:val="00F25235"/>
    <w:rsid w:val="00F252DE"/>
    <w:rsid w:val="00F25380"/>
    <w:rsid w:val="00F25AC1"/>
    <w:rsid w:val="00F26BDE"/>
    <w:rsid w:val="00F27F2E"/>
    <w:rsid w:val="00F321E8"/>
    <w:rsid w:val="00F323F3"/>
    <w:rsid w:val="00F329BF"/>
    <w:rsid w:val="00F33263"/>
    <w:rsid w:val="00F3444F"/>
    <w:rsid w:val="00F35785"/>
    <w:rsid w:val="00F360BC"/>
    <w:rsid w:val="00F36845"/>
    <w:rsid w:val="00F36E79"/>
    <w:rsid w:val="00F36E8A"/>
    <w:rsid w:val="00F3749B"/>
    <w:rsid w:val="00F377E2"/>
    <w:rsid w:val="00F37BF6"/>
    <w:rsid w:val="00F417DF"/>
    <w:rsid w:val="00F42616"/>
    <w:rsid w:val="00F4289F"/>
    <w:rsid w:val="00F42D2C"/>
    <w:rsid w:val="00F43066"/>
    <w:rsid w:val="00F434AF"/>
    <w:rsid w:val="00F44057"/>
    <w:rsid w:val="00F4441B"/>
    <w:rsid w:val="00F44D9A"/>
    <w:rsid w:val="00F45D4C"/>
    <w:rsid w:val="00F4643A"/>
    <w:rsid w:val="00F464D3"/>
    <w:rsid w:val="00F47CE6"/>
    <w:rsid w:val="00F47E7D"/>
    <w:rsid w:val="00F5003B"/>
    <w:rsid w:val="00F50445"/>
    <w:rsid w:val="00F513AE"/>
    <w:rsid w:val="00F51E4F"/>
    <w:rsid w:val="00F521D5"/>
    <w:rsid w:val="00F52BA7"/>
    <w:rsid w:val="00F53451"/>
    <w:rsid w:val="00F53681"/>
    <w:rsid w:val="00F54248"/>
    <w:rsid w:val="00F54B32"/>
    <w:rsid w:val="00F54D35"/>
    <w:rsid w:val="00F55003"/>
    <w:rsid w:val="00F56FF5"/>
    <w:rsid w:val="00F60031"/>
    <w:rsid w:val="00F61ACA"/>
    <w:rsid w:val="00F623A3"/>
    <w:rsid w:val="00F623C3"/>
    <w:rsid w:val="00F62831"/>
    <w:rsid w:val="00F63271"/>
    <w:rsid w:val="00F6334A"/>
    <w:rsid w:val="00F64774"/>
    <w:rsid w:val="00F64DF3"/>
    <w:rsid w:val="00F65342"/>
    <w:rsid w:val="00F65452"/>
    <w:rsid w:val="00F65A8C"/>
    <w:rsid w:val="00F66016"/>
    <w:rsid w:val="00F66B98"/>
    <w:rsid w:val="00F70077"/>
    <w:rsid w:val="00F701BB"/>
    <w:rsid w:val="00F70574"/>
    <w:rsid w:val="00F70F2C"/>
    <w:rsid w:val="00F711D4"/>
    <w:rsid w:val="00F72112"/>
    <w:rsid w:val="00F72455"/>
    <w:rsid w:val="00F72681"/>
    <w:rsid w:val="00F72884"/>
    <w:rsid w:val="00F72A7E"/>
    <w:rsid w:val="00F7346D"/>
    <w:rsid w:val="00F74639"/>
    <w:rsid w:val="00F75387"/>
    <w:rsid w:val="00F753DB"/>
    <w:rsid w:val="00F76175"/>
    <w:rsid w:val="00F764AF"/>
    <w:rsid w:val="00F76FBE"/>
    <w:rsid w:val="00F776FB"/>
    <w:rsid w:val="00F777AF"/>
    <w:rsid w:val="00F77E94"/>
    <w:rsid w:val="00F80275"/>
    <w:rsid w:val="00F8036C"/>
    <w:rsid w:val="00F806E9"/>
    <w:rsid w:val="00F80894"/>
    <w:rsid w:val="00F80ACD"/>
    <w:rsid w:val="00F81481"/>
    <w:rsid w:val="00F81E0C"/>
    <w:rsid w:val="00F825E0"/>
    <w:rsid w:val="00F82FCC"/>
    <w:rsid w:val="00F835F3"/>
    <w:rsid w:val="00F83653"/>
    <w:rsid w:val="00F851F2"/>
    <w:rsid w:val="00F85D7A"/>
    <w:rsid w:val="00F8757A"/>
    <w:rsid w:val="00F87AB5"/>
    <w:rsid w:val="00F87D13"/>
    <w:rsid w:val="00F91121"/>
    <w:rsid w:val="00F91231"/>
    <w:rsid w:val="00F913E6"/>
    <w:rsid w:val="00F92D94"/>
    <w:rsid w:val="00F94990"/>
    <w:rsid w:val="00F950BC"/>
    <w:rsid w:val="00F951AB"/>
    <w:rsid w:val="00F95C6D"/>
    <w:rsid w:val="00F96242"/>
    <w:rsid w:val="00F972B8"/>
    <w:rsid w:val="00F97AEC"/>
    <w:rsid w:val="00FA015C"/>
    <w:rsid w:val="00FA07B2"/>
    <w:rsid w:val="00FA07CF"/>
    <w:rsid w:val="00FA0C8A"/>
    <w:rsid w:val="00FA121A"/>
    <w:rsid w:val="00FA1A6F"/>
    <w:rsid w:val="00FA1DC3"/>
    <w:rsid w:val="00FA1F17"/>
    <w:rsid w:val="00FA218D"/>
    <w:rsid w:val="00FA2C0F"/>
    <w:rsid w:val="00FA2C31"/>
    <w:rsid w:val="00FA3802"/>
    <w:rsid w:val="00FA3A25"/>
    <w:rsid w:val="00FA3D72"/>
    <w:rsid w:val="00FA46D1"/>
    <w:rsid w:val="00FA4A4B"/>
    <w:rsid w:val="00FA4F0D"/>
    <w:rsid w:val="00FA505F"/>
    <w:rsid w:val="00FA6069"/>
    <w:rsid w:val="00FA6725"/>
    <w:rsid w:val="00FA6A25"/>
    <w:rsid w:val="00FA7018"/>
    <w:rsid w:val="00FA7E02"/>
    <w:rsid w:val="00FB217E"/>
    <w:rsid w:val="00FB34B7"/>
    <w:rsid w:val="00FB3EF2"/>
    <w:rsid w:val="00FB41E3"/>
    <w:rsid w:val="00FB5185"/>
    <w:rsid w:val="00FB5335"/>
    <w:rsid w:val="00FB5DA7"/>
    <w:rsid w:val="00FB731D"/>
    <w:rsid w:val="00FC0A49"/>
    <w:rsid w:val="00FC1A4D"/>
    <w:rsid w:val="00FC1FEA"/>
    <w:rsid w:val="00FC23EC"/>
    <w:rsid w:val="00FC332B"/>
    <w:rsid w:val="00FC4242"/>
    <w:rsid w:val="00FC4934"/>
    <w:rsid w:val="00FC64A3"/>
    <w:rsid w:val="00FC64BB"/>
    <w:rsid w:val="00FC68D4"/>
    <w:rsid w:val="00FC76BC"/>
    <w:rsid w:val="00FD0211"/>
    <w:rsid w:val="00FD0CE9"/>
    <w:rsid w:val="00FD4839"/>
    <w:rsid w:val="00FD60BA"/>
    <w:rsid w:val="00FD6F80"/>
    <w:rsid w:val="00FD76F3"/>
    <w:rsid w:val="00FD7A4E"/>
    <w:rsid w:val="00FD7A5B"/>
    <w:rsid w:val="00FD7D7A"/>
    <w:rsid w:val="00FE0985"/>
    <w:rsid w:val="00FE0A23"/>
    <w:rsid w:val="00FE0CC3"/>
    <w:rsid w:val="00FE0D93"/>
    <w:rsid w:val="00FE0FF0"/>
    <w:rsid w:val="00FE1250"/>
    <w:rsid w:val="00FE12FE"/>
    <w:rsid w:val="00FE20E8"/>
    <w:rsid w:val="00FE2DD8"/>
    <w:rsid w:val="00FE3415"/>
    <w:rsid w:val="00FE3791"/>
    <w:rsid w:val="00FE4C50"/>
    <w:rsid w:val="00FE5348"/>
    <w:rsid w:val="00FE6F6E"/>
    <w:rsid w:val="00FE7A7F"/>
    <w:rsid w:val="00FF06E4"/>
    <w:rsid w:val="00FF096D"/>
    <w:rsid w:val="00FF0F19"/>
    <w:rsid w:val="00FF10F4"/>
    <w:rsid w:val="00FF1538"/>
    <w:rsid w:val="00FF26F1"/>
    <w:rsid w:val="00FF30A7"/>
    <w:rsid w:val="00FF32FD"/>
    <w:rsid w:val="00FF3676"/>
    <w:rsid w:val="00FF4310"/>
    <w:rsid w:val="00FF4D35"/>
    <w:rsid w:val="00FF4E58"/>
    <w:rsid w:val="00FF5293"/>
    <w:rsid w:val="00FF55A6"/>
    <w:rsid w:val="00FF5944"/>
    <w:rsid w:val="00FF72E5"/>
    <w:rsid w:val="00FF73B6"/>
    <w:rsid w:val="00FF73F8"/>
    <w:rsid w:val="00FF74BE"/>
    <w:rsid w:val="00FF7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61793" v:ext="edit"/>
    <o:shapelayout v:ext="edit">
      <o:idmap data="1" v:ext="edit"/>
    </o:shapelayout>
  </w:shapeDefaults>
  <w:decimalSymbol w:val=","/>
  <w:listSeparator w:val=";"/>
  <w14:docId w14:val="4D6DC0C5"/>
  <w15:docId w15:val="{055870D9-3FAF-40A1-B081-4A88633E136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qFormat="true"/>
    <w:lsdException w:name="heading 4" w:uiPriority="1" w:semiHidden="true" w:unhideWhenUsed="true" w:qFormat="true"/>
    <w:lsdException w:name="heading 5" w:uiPriority="1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 w:qFormat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Number" w:semiHidden="true" w:unhideWhenUsed="true"/>
    <w:lsdException w:name="List 2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Subtitle" w:qFormat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uiPriority w:val="9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uiPriority w:val="9"/>
    <w:qFormat/>
    <w:rsid w:val="00853FF6"/>
    <w:pPr>
      <w:keepNext/>
      <w:jc w:val="center"/>
      <w:outlineLvl w:val="2"/>
    </w:pPr>
    <w:rPr>
      <w:b/>
      <w:sz w:val="24"/>
    </w:rPr>
  </w:style>
  <w:style w:type="paragraph" w:styleId="Naslov4">
    <w:name w:val="heading 4"/>
    <w:basedOn w:val="Normal"/>
    <w:next w:val="Normal"/>
    <w:link w:val="Naslov4Char"/>
    <w:uiPriority w:val="1"/>
    <w:unhideWhenUsed/>
    <w:qFormat/>
    <w:rsid w:val="00E708BA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1"/>
    <w:unhideWhenUsed/>
    <w:qFormat/>
    <w:rsid w:val="00E708BA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qFormat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99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1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uiPriority w:val="1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  <w:style w:type="character" w:styleId="Naglaeno">
    <w:name w:val="Strong"/>
    <w:basedOn w:val="Zadanifontodlomka"/>
    <w:qFormat/>
    <w:rsid w:val="003F2A17"/>
    <w:rPr>
      <w:b/>
      <w:bCs/>
    </w:rPr>
  </w:style>
  <w:style w:type="table" w:styleId="TableNormal" w:customStyle="true">
    <w:name w:val="Table Normal"/>
    <w:uiPriority w:val="2"/>
    <w:semiHidden/>
    <w:unhideWhenUsed/>
    <w:qFormat/>
    <w:rsid w:val="00862EA6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aslov4Char" w:customStyle="true">
    <w:name w:val="Naslov 4 Char"/>
    <w:basedOn w:val="Zadanifontodlomka"/>
    <w:link w:val="Naslov4"/>
    <w:semiHidden/>
    <w:rsid w:val="00E708BA"/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Naslov5Char" w:customStyle="true">
    <w:name w:val="Naslov 5 Char"/>
    <w:basedOn w:val="Zadanifontodlomka"/>
    <w:link w:val="Naslov5"/>
    <w:semiHidden/>
    <w:rsid w:val="00E708BA"/>
    <w:rPr>
      <w:rFonts w:asciiTheme="majorHAnsi" w:hAnsiTheme="majorHAnsi" w:eastAsiaTheme="majorEastAsia" w:cstheme="majorBidi"/>
      <w:color w:val="365F91" w:themeColor="accent1" w:themeShade="BF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42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16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8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5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698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990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5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7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045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07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195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2748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100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195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769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42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16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71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81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690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74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24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94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885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7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122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86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29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5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4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477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19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597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9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4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25. veljače 2026.</izvorni_sadrzaj>
    <derivirana_varijabla naziv="DomainObject.StvarniPocetakDatum_1">25. veljače 2026.</derivirana_varijabla>
  </DomainObject.StvarniPocetakDatum>
  <DomainObject.StvarniZavrsetakDatum>
    <izvorni_sadrzaj>25. veljače 2026.</izvorni_sadrzaj>
    <derivirana_varijabla naziv="DomainObject.StvarniZavrsetakDatum_1">25. veljače 2026.</derivirana_varijabla>
  </DomainObject.StvarniZavrsetakDatum>
  <DomainObject.PlaniraniZavrsetakDatum>
    <izvorni_sadrzaj>25. veljače 2026.</izvorni_sadrzaj>
    <derivirana_varijabla naziv="DomainObject.PlaniraniZavrsetakDatum_1">25. veljače 2026.</derivirana_varijabla>
  </DomainObject.PlaniraniZavrsetakDatum>
  <DomainObject.PlaniraniPocetakDatum>
    <izvorni_sadrzaj>25. veljače 2026.</izvorni_sadrzaj>
    <derivirana_varijabla naziv="DomainObject.PlaniraniPocetakDatum_1">25. veljače 2026.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veljače 2026.</izvorni_sadrzaj>
    <derivirana_varijabla naziv="DomainObject.Zapisnik.DatumKreiranja_1">25. veljače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St-2198/2025-23</izvorni_sadrzaj>
    <derivirana_varijabla naziv="DomainObject.Zapisnik.Oznaka_1">St-2198/2025-23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2198</izvorni_sadrzaj>
    <derivirana_varijabla naziv="DomainObject.Predmet.Broj_1">2198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2025.</izvorni_sadrzaj>
    <derivirana_varijabla naziv="DomainObject.Predmet.DatumOsnivanja_1">17.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St-2198/2025</izvorni_sadrzaj>
    <derivirana_varijabla naziv="DomainObject.Predmet.OznakaBroj_1">St-2198/2025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MMV 94 d.o.o.</izvorni_sadrzaj>
    <derivirana_varijabla naziv="DomainObject.Predmet.ProtustrankaFormated_1">  MMV 94 d.o.o.</derivirana_varijabla>
  </DomainObject.Predmet.ProtustrankaFormated>
  <DomainObject.Predmet.ProtustrankaFormatedOIB>
    <izvorni_sadrzaj>  MMV 94 d.o.o., OIB 50370411516</izvorni_sadrzaj>
    <derivirana_varijabla naziv="DomainObject.Predmet.ProtustrankaFormatedOIB_1">  MMV 94 d.o.o., OIB 50370411516</derivirana_varijabla>
  </DomainObject.Predmet.ProtustrankaFormatedOIB>
  <DomainObject.Predmet.ProtustrankaFormatedWithAdress>
    <izvorni_sadrzaj> MMV 94 d.o.o., ULICA VINKA ŽGANECA 2, 10040 Zagreb</izvorni_sadrzaj>
    <derivirana_varijabla naziv="DomainObject.Predmet.ProtustrankaFormatedWithAdress_1"> MMV 94 d.o.o., ULICA VINKA ŽGANECA 2, 10040 Zagreb</derivirana_varijabla>
  </DomainObject.Predmet.ProtustrankaFormatedWithAdress>
  <DomainObject.Predmet.ProtustrankaFormatedWithAdressOIB>
    <izvorni_sadrzaj> MMV 94 d.o.o., OIB 50370411516, ULICA VINKA ŽGANECA 2, 10040 Zagreb</izvorni_sadrzaj>
    <derivirana_varijabla naziv="DomainObject.Predmet.ProtustrankaFormatedWithAdressOIB_1"> MMV 94 d.o.o., OIB 50370411516, ULICA VINKA ŽGANECA 2, 10040 Zagreb</derivirana_varijabla>
  </DomainObject.Predmet.ProtustrankaFormatedWithAdressOIB>
  <DomainObject.Predmet.ProtustrankaWithAdress>
    <izvorni_sadrzaj>MMV 94 d.o.o. ULICA VINKA ŽGANECA 2, 10040 Zagreb</izvorni_sadrzaj>
    <derivirana_varijabla naziv="DomainObject.Predmet.ProtustrankaWithAdress_1">MMV 94 d.o.o. ULICA VINKA ŽGANECA 2, 10040 Zagreb</derivirana_varijabla>
  </DomainObject.Predmet.ProtustrankaWithAdress>
  <DomainObject.Predmet.ProtustrankaWithAdressOIB>
    <izvorni_sadrzaj>MMV 94 d.o.o., OIB 50370411516, ULICA VINKA ŽGANECA 2, 10040 Zagreb</izvorni_sadrzaj>
    <derivirana_varijabla naziv="DomainObject.Predmet.ProtustrankaWithAdressOIB_1">MMV 94 d.o.o., OIB 50370411516, ULICA VINKA ŽGANECA 2, 10040 Zagreb</derivirana_varijabla>
  </DomainObject.Predmet.ProtustrankaWithAdressOIB>
  <DomainObject.Predmet.ProtustrankaNazivFormated>
    <izvorni_sadrzaj>MMV 94 d.o.o.</izvorni_sadrzaj>
    <derivirana_varijabla naziv="DomainObject.Predmet.ProtustrankaNazivFormated_1">MMV 94 d.o.o.</derivirana_varijabla>
  </DomainObject.Predmet.ProtustrankaNazivFormated>
  <DomainObject.Predmet.ProtustrankaNazivFormatedOIB>
    <izvorni_sadrzaj>MMV 94 d.o.o., OIB 50370411516</izvorni_sadrzaj>
    <derivirana_varijabla naziv="DomainObject.Predmet.ProtustrankaNazivFormatedOIB_1">MMV 94 d.o.o., OIB 50370411516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</izvorni_sadrzaj>
    <derivirana_varijabla naziv="DomainObject.Predmet.Referada.Oznaka_1">48.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 Šoštar</izvorni_sadrzaj>
    <derivirana_varijabla naziv="DomainObject.Predmet.Referada.Sudac_1">Vesna Sremac 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Ministarstvo financija, Porezna uprava, Središnji ured</izvorni_sadrzaj>
    <derivirana_varijabla naziv="DomainObject.Predmet.StrankaFormated_1">  Financijska agencija (FINA); Ministarstvo financija, Porezna uprava, Središnji ured</derivirana_varijabla>
  </DomainObject.Predmet.StrankaFormated>
  <DomainObject.Predmet.StrankaFormatedOIB>
    <izvorni_sadrzaj>  Financijska agencija (FINA), OIB 85821130368; Ministarstvo financija, Porezna uprava, Središnji ured</izvorni_sadrzaj>
    <derivirana_varijabla naziv="DomainObject.Predmet.StrankaFormatedOIB_1">  Financijska agencija (FINA), OIB 85821130368; Ministarstvo financija, Porezna uprava, Središnji ured</derivirana_varijabla>
  </DomainObject.Predmet.StrankaFormatedOIB>
  <DomainObject.Predmet.StrankaFormatedWithAdress>
    <izvorni_sadrzaj> Financijska agencija (FINA), Ulica grada Vukovara 70, 10000 Zagreb; Ministarstvo financija, Porezna uprava, Središnji ured, Boškovićeva 5, 10000 Zagreb</izvorni_sadrzaj>
    <derivirana_varijabla naziv="DomainObject.Predmet.StrankaFormatedWithAdress_1"> Financijska agencija (FINA), Ulica grada Vukovara 70, 10000 Zagreb; Ministarstvo financija, Porezna uprava, Središnji ured, Boškovićeva 5, 10000 Zagreb</derivirana_varijabla>
  </DomainObject.Predmet.StrankaFormatedWithAdress>
  <DomainObject.Predmet.StrankaFormatedWithAdressOIB>
    <izvorni_sadrzaj> Financijska agencija (FINA), OIB 85821130368, Ulica grada Vukovara 70, 10000 Zagreb; Ministarstvo financija, Porezna uprava, Središnji ured, Boškovićeva 5, 10000 Zagreb</izvorni_sadrzaj>
    <derivirana_varijabla naziv="DomainObject.Predmet.StrankaFormatedWithAdressOIB_1"> Financijska agencija (FINA), OIB 85821130368, Ulica grada Vukovara 70, 10000 Zagreb; Ministarstvo financija, Porezna uprava, Središnji ured, Boškovićeva 5, 10000 Zagreb</derivirana_varijabla>
  </DomainObject.Predmet.StrankaFormatedWithAdressOIB>
  <DomainObject.Predmet.StrankaWithAdress>
    <izvorni_sadrzaj>Financijska agencija (FINA) Ulica grada Vukovara 70,10000 Zagreb,Ministarstvo financija, Porezna uprava, Središnji ured Boškovićeva 5,10000 Zagreb</izvorni_sadrzaj>
    <derivirana_varijabla naziv="DomainObject.Predmet.StrankaWithAdress_1">Financijska agencija (FINA) Ulica grada Vukovara 70,10000 Zagreb,Ministarstvo financija, Porezna uprava, Središnji ured Boškovićeva 5,10000 Zagreb</derivirana_varijabla>
  </DomainObject.Predmet.StrankaWithAdress>
  <DomainObject.Predmet.StrankaWithAdressOIB>
    <izvorni_sadrzaj>Financijska agencija (FINA), OIB 85821130368, Ulica grada Vukovara 70,10000 Zagreb,Ministarstvo financija, Porezna uprava, Središnji ured, Boškovićeva 5,10000 Zagreb</izvorni_sadrzaj>
    <derivirana_varijabla naziv="DomainObject.Predmet.StrankaWithAdressOIB_1">Financijska agencija (FINA), OIB 85821130368, Ulica grada Vukovara 70,10000 Zagreb,Ministarstvo financija, Porezna uprava, Središnji ured, Boškovićeva 5,10000 Zagreb</derivirana_varijabla>
  </DomainObject.Predmet.StrankaWithAdressOIB>
  <DomainObject.Predmet.StrankaNazivFormated>
    <izvorni_sadrzaj>Financijska agencija (FINA),Ministarstvo financija, Porezna uprava, Središnji ured</izvorni_sadrzaj>
    <derivirana_varijabla naziv="DomainObject.Predmet.StrankaNazivFormated_1">Financijska agencija (FINA),Ministarstvo financija, Porezna uprava, Središnji ured</derivirana_varijabla>
  </DomainObject.Predmet.StrankaNazivFormated>
  <DomainObject.Predmet.StrankaNazivFormatedOIB>
    <izvorni_sadrzaj>Financijska agencija (FINA), OIB 85821130368,Ministarstvo financija, Porezna uprava, Središnji ured</izvorni_sadrzaj>
    <derivirana_varijabla naziv="DomainObject.Predmet.StrankaNazivFormatedOIB_1">Financijska agencija (FINA), OIB 85821130368,Ministarstvo financija, Porezna uprava, Središnji ured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 (FINA)</item>
      <item>Ministarstvo financija, Porezna uprava, Središnji ured</item>
    </izvorni_sadrzaj>
    <derivirana_varijabla naziv="DomainObject.Predmet.StrankaListFormated_1">
      <item>Financijska agencija (FINA)</item>
      <item>Ministarstvo financija, Porezna uprava, Središnji ured</item>
    </derivirana_varijabla>
  </DomainObject.Predmet.StrankaListFormated>
  <DomainObject.Predmet.StrankaListFormatedOIB>
    <izvorni_sadrzaj>
      <item>Financijska agencija (FINA), OIB 85821130368</item>
      <item>Ministarstvo financija, Porezna uprava, Središnji ured</item>
    </izvorni_sadrzaj>
    <derivirana_varijabla naziv="DomainObject.Predmet.StrankaListFormatedOIB_1">
      <item>Financijska agencija (FINA), OIB 85821130368</item>
      <item>Ministarstvo financija, Porezna uprava, Središnji ured</item>
    </derivirana_varijabla>
  </DomainObject.Predmet.StrankaListFormatedOIB>
  <DomainObject.Predmet.StrankaListFormatedWithAdress>
    <izvorni_sadrzaj>
      <item>Financijska agencija (FINA), Ulica grada Vukovara 70, 10000 Zagreb</item>
      <item>Ministarstvo financija, Porezna uprava, Središnji ured, Boškovićeva 5, 10000 Zagreb</item>
    </izvorni_sadrzaj>
    <derivirana_varijabla naziv="DomainObject.Predmet.StrankaListFormatedWithAdress_1">
      <item>Financijska agencija (FINA), Ulica grada Vukovara 70, 10000 Zagreb</item>
      <item>Ministarstvo financija, Porezna uprava, Središnji ured, Boškovićeva 5,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Ministarstvo financija, Porezna uprava, Središnji ured, Boškovićeva 5, 10000 Zagreb</item>
    </izvorni_sadrzaj>
    <derivirana_varijabla naziv="DomainObject.Predmet.StrankaListFormatedWithAdressOIB_1">
      <item>Financijska agencija (FINA), OIB 85821130368, Ulica grada Vukovara 70, 10000 Zagreb</item>
      <item>Ministarstvo financija, Porezna uprava, Središnji ured, Boškovićeva 5, 10000 Zagreb</item>
    </derivirana_varijabla>
  </DomainObject.Predmet.StrankaListFormatedWithAdressOIB>
  <DomainObject.Predmet.StrankaListNazivFormated>
    <izvorni_sadrzaj>
      <item>Financijska agencija (FINA)</item>
      <item>Ministarstvo financija, Porezna uprava, Središnji ured</item>
    </izvorni_sadrzaj>
    <derivirana_varijabla naziv="DomainObject.Predmet.StrankaListNazivFormated_1">
      <item>Financijska agencija (FINA)</item>
      <item>Ministarstvo financija, Porezna uprava, Središnji ured</item>
    </derivirana_varijabla>
  </DomainObject.Predmet.StrankaListNazivFormated>
  <DomainObject.Predmet.StrankaListNazivFormatedOIB>
    <izvorni_sadrzaj>
      <item>Financijska agencija (FINA), OIB 85821130368</item>
      <item>Ministarstvo financija, Porezna uprava, Središnji ured</item>
    </izvorni_sadrzaj>
    <derivirana_varijabla naziv="DomainObject.Predmet.StrankaListNazivFormatedOIB_1">
      <item>Financijska agencija (FINA), OIB 85821130368</item>
      <item>Ministarstvo financija, Porezna uprava, Središnji ured</item>
    </derivirana_varijabla>
  </DomainObject.Predmet.StrankaListNazivFormatedOIB>
  <DomainObject.Predmet.ProtuStrankaListFormated>
    <izvorni_sadrzaj>
      <item>MMV 94 d.o.o.</item>
    </izvorni_sadrzaj>
    <derivirana_varijabla naziv="DomainObject.Predmet.ProtuStrankaListFormated_1">
      <item>MMV 94 d.o.o.</item>
    </derivirana_varijabla>
  </DomainObject.Predmet.ProtuStrankaListFormated>
  <DomainObject.Predmet.ProtuStrankaListFormatedOIB>
    <izvorni_sadrzaj>
      <item>MMV 94 d.o.o., OIB 50370411516</item>
    </izvorni_sadrzaj>
    <derivirana_varijabla naziv="DomainObject.Predmet.ProtuStrankaListFormatedOIB_1">
      <item>MMV 94 d.o.o., OIB 50370411516</item>
    </derivirana_varijabla>
  </DomainObject.Predmet.ProtuStrankaListFormatedOIB>
  <DomainObject.Predmet.ProtuStrankaListFormatedWithAdress>
    <izvorni_sadrzaj>
      <item>MMV 94 d.o.o., ULICA VINKA ŽGANECA 2, 10040 Zagreb</item>
    </izvorni_sadrzaj>
    <derivirana_varijabla naziv="DomainObject.Predmet.ProtuStrankaListFormatedWithAdress_1">
      <item>MMV 94 d.o.o., ULICA VINKA ŽGANECA 2, 10040 Zagreb</item>
    </derivirana_varijabla>
  </DomainObject.Predmet.ProtuStrankaListFormatedWithAdress>
  <DomainObject.Predmet.ProtuStrankaListFormatedWithAdressOIB>
    <izvorni_sadrzaj>
      <item>MMV 94 d.o.o., OIB 50370411516, ULICA VINKA ŽGANECA 2, 10040 Zagreb</item>
    </izvorni_sadrzaj>
    <derivirana_varijabla naziv="DomainObject.Predmet.ProtuStrankaListFormatedWithAdressOIB_1">
      <item>MMV 94 d.o.o., OIB 50370411516, ULICA VINKA ŽGANECA 2, 10040 Zagreb</item>
    </derivirana_varijabla>
  </DomainObject.Predmet.ProtuStrankaListFormatedWithAdressOIB>
  <DomainObject.Predmet.ProtuStrankaListNazivFormated>
    <izvorni_sadrzaj>
      <item>MMV 94 d.o.o.</item>
    </izvorni_sadrzaj>
    <derivirana_varijabla naziv="DomainObject.Predmet.ProtuStrankaListNazivFormated_1">
      <item>MMV 94 d.o.o.</item>
    </derivirana_varijabla>
  </DomainObject.Predmet.ProtuStrankaListNazivFormated>
  <DomainObject.Predmet.ProtuStrankaListNazivFormatedOIB>
    <izvorni_sadrzaj>
      <item>MMV 94 d.o.o., OIB 50370411516</item>
    </izvorni_sadrzaj>
    <derivirana_varijabla naziv="DomainObject.Predmet.ProtuStrankaListNazivFormatedOIB_1">
      <item>MMV 94 d.o.o., OIB 50370411516</item>
    </derivirana_varijabla>
  </DomainObject.Predmet.ProtuStrankaListNazivFormatedOIB>
  <DomainObject.Predmet.OstaliListFormated>
    <izvorni_sadrzaj>
      <item>Županijsko državno odvjetništvo u Zagrebu</item>
      <item>Ivan Landeka</item>
      <item>Policijska uprava Brodsko-posavska</item>
      <item>Policijska uprava Osječko-baranjska</item>
      <item>Policijska uprava Sisačko-moslavačka</item>
    </izvorni_sadrzaj>
    <derivirana_varijabla naziv="DomainObject.Predmet.OstaliListFormated_1">
      <item>Županijsko državno odvjetništvo u Zagrebu</item>
      <item>Ivan Landeka</item>
      <item>Policijska uprava Brodsko-posavska</item>
      <item>Policijska uprava Osječko-baranjska</item>
      <item>Policijska uprava Sisačko-moslavačka</item>
    </derivirana_varijabla>
  </DomainObject.Predmet.OstaliListFormated>
  <DomainObject.Predmet.OstaliListFormatedOIB>
    <izvorni_sadrzaj>
      <item>Županijsko državno odvjetništvo u Zagrebu</item>
      <item>Ivan Landeka, OIB 10059094933</item>
      <item>Policijska uprava Brodsko-posavska</item>
      <item>Policijska uprava Osječko-baranjska</item>
      <item>Policijska uprava Sisačko-moslavačka</item>
    </izvorni_sadrzaj>
    <derivirana_varijabla naziv="DomainObject.Predmet.OstaliListFormatedOIB_1">
      <item>Županijsko državno odvjetništvo u Zagrebu</item>
      <item>Ivan Landeka, OIB 10059094933</item>
      <item>Policijska uprava Brodsko-posavska</item>
      <item>Policijska uprava Osječko-baranjska</item>
      <item>Policijska uprava Sisačko-moslavačka</item>
    </derivirana_varijabla>
  </DomainObject.Predmet.OstaliListFormatedOIB>
  <DomainObject.Predmet.OstaliListFormatedWithAdress>
    <izvorni_sadrzaj>
      <item>Županijsko državno odvjetništvo u Zagrebu, Savska 41/4, 10000 Zagreb</item>
      <item>Ivan Landeka, Miroševečka Cesta 132a/2, 10000 Zagreb</item>
      <item>Policijska uprava Brodsko-posavska, Ivana Mažuranića 9, 35000 Slavonski Brod</item>
      <item>Policijska uprava Osječko-baranjska, Trg Lavoslava Ružičke 1, 31000 Osijek</item>
      <item>Policijska uprava Sisačko-moslavačka, Rimska 19, 44000 Sisak</item>
    </izvorni_sadrzaj>
    <derivirana_varijabla naziv="DomainObject.Predmet.OstaliListFormatedWithAdress_1">
      <item>Županijsko državno odvjetništvo u Zagrebu, Savska 41/4, 10000 Zagreb</item>
      <item>Ivan Landeka, Miroševečka Cesta 132a/2, 10000 Zagreb</item>
      <item>Policijska uprava Brodsko-posavska, Ivana Mažuranića 9, 35000 Slavonski Brod</item>
      <item>Policijska uprava Osječko-baranjska, Trg Lavoslava Ružičke 1, 31000 Osijek</item>
      <item>Policijska uprava Sisačko-moslavačka, Rimska 19, 44000 Sisak</item>
    </derivirana_varijabla>
  </DomainObject.Predmet.OstaliListFormatedWithAdress>
  <DomainObject.Predmet.OstaliListFormatedWithAdressOIB>
    <izvorni_sadrzaj>
      <item>Županijsko državno odvjetništvo u Zagrebu, Savska 41/4, 10000 Zagreb</item>
      <item>Ivan Landeka, OIB 10059094933, Miroševečka Cesta 132a/2, 10000 Zagreb</item>
      <item>Policijska uprava Brodsko-posavska, Ivana Mažuranića 9, 35000 Slavonski Brod</item>
      <item>Policijska uprava Osječko-baranjska, Trg Lavoslava Ružičke 1, 31000 Osijek</item>
      <item>Policijska uprava Sisačko-moslavačka, Rimska 19, 44000 Sisak</item>
    </izvorni_sadrzaj>
    <derivirana_varijabla naziv="DomainObject.Predmet.OstaliListFormatedWithAdressOIB_1">
      <item>Županijsko državno odvjetništvo u Zagrebu, Savska 41/4, 10000 Zagreb</item>
      <item>Ivan Landeka, OIB 10059094933, Miroševečka Cesta 132a/2, 10000 Zagreb</item>
      <item>Policijska uprava Brodsko-posavska, Ivana Mažuranića 9, 35000 Slavonski Brod</item>
      <item>Policijska uprava Osječko-baranjska, Trg Lavoslava Ružičke 1, 31000 Osijek</item>
      <item>Policijska uprava Sisačko-moslavačka, Rimska 19, 44000 Sisak</item>
    </derivirana_varijabla>
  </DomainObject.Predmet.OstaliListFormatedWithAdressOIB>
  <DomainObject.Predmet.OstaliListNazivFormated>
    <izvorni_sadrzaj>
      <item>Županijsko državno odvjetništvo u Zagrebu</item>
      <item>Ivan Landeka</item>
      <item>Policijska uprava Brodsko-posavska</item>
      <item>Policijska uprava Osječko-baranjska</item>
      <item>Policijska uprava Sisačko-moslavačka</item>
    </izvorni_sadrzaj>
    <derivirana_varijabla naziv="DomainObject.Predmet.OstaliListNazivFormated_1">
      <item>Županijsko državno odvjetništvo u Zagrebu</item>
      <item>Ivan Landeka</item>
      <item>Policijska uprava Brodsko-posavska</item>
      <item>Policijska uprava Osječko-baranjska</item>
      <item>Policijska uprava Sisačko-moslavačka</item>
    </derivirana_varijabla>
  </DomainObject.Predmet.OstaliListNazivFormated>
  <DomainObject.Predmet.OstaliListNazivFormatedOIB>
    <izvorni_sadrzaj>
      <item>Županijsko državno odvjetništvo u Zagrebu</item>
      <item>Ivan Landeka, OIB 10059094933</item>
      <item>Policijska uprava Brodsko-posavska</item>
      <item>Policijska uprava Osječko-baranjska</item>
      <item>Policijska uprava Sisačko-moslavačka</item>
    </izvorni_sadrzaj>
    <derivirana_varijabla naziv="DomainObject.Predmet.OstaliListNazivFormatedOIB_1">
      <item>Županijsko državno odvjetništvo u Zagrebu</item>
      <item>Ivan Landeka, OIB 10059094933</item>
      <item>Policijska uprava Brodsko-posavska</item>
      <item>Policijska uprava Osječko-baranjska</item>
      <item>Policijska uprava Sisačko-moslavačka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2026.</izvorni_sadrzaj>
    <derivirana_varijabla naziv="DomainObject.Datum_1">25. veljače 2026.</derivirana_varijabla>
  </DomainObject.Datum>
  <DomainObject.PoslovniBrojDokumenta>
    <izvorni_sadrzaj>St-2198/2025-23</izvorni_sadrzaj>
    <derivirana_varijabla naziv="DomainObject.PoslovniBrojDokumenta_1">St-2198/2025-23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MMV 94 d.o.o.</izvorni_sadrzaj>
    <derivirana_varijabla naziv="DomainObject.Predmet.ProtustrankaIDrugi_1">MMV 94 d.o.o.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MMV 94 d.o.o., OIB 50370411516, ULICA VINKA ŽGANECA 2, 10040 Zagreb</izvorni_sadrzaj>
    <derivirana_varijabla naziv="DomainObject.Predmet.ProtustrankaIDrugiAdressOIB_1">MMV 94 d.o.o., OIB 50370411516, ULICA VINKA ŽGANECA 2, 10040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MMV 94 d.o.o.</item>
      <item>Financijska agencija (FINA)</item>
      <item>Ministarstvo financija, Porezna uprava, Središnji ured</item>
      <item>Županijsko državno odvjetništvo u Zagrebu</item>
      <item>Ivan Landeka</item>
      <item>Policijska uprava Brodsko-posavska</item>
      <item>Policijska uprava Osječko-baranjska</item>
      <item>Policijska uprava Sisačko-moslavačka</item>
    </izvorni_sadrzaj>
    <derivirana_varijabla naziv="DomainObject.Predmet.SudioniciListNaziv_1">
      <item>MMV 94 d.o.o.</item>
      <item>Financijska agencija (FINA)</item>
      <item>Ministarstvo financija, Porezna uprava, Središnji ured</item>
      <item>Županijsko državno odvjetništvo u Zagrebu</item>
      <item>Ivan Landeka</item>
      <item>Policijska uprava Brodsko-posavska</item>
      <item>Policijska uprava Osječko-baranjska</item>
      <item>Policijska uprava Sisačko-moslavačka</item>
    </derivirana_varijabla>
  </DomainObject.Predmet.SudioniciListNaziv>
  <DomainObject.Predmet.SudioniciListAdressOIB>
    <izvorni_sadrzaj>
      <item>MMV 94 d.o.o., OIB 50370411516, ULICA VINKA ŽGANECA 2,10040 Zagreb</item>
      <item>Financijska agencija (FINA), OIB 85821130368, Ulica grada Vukovara 70,10000 Zagreb</item>
      <item>Ministarstvo financija, Porezna uprava, Središnji ured, Boškovićeva 5,10000 Zagreb</item>
      <item>Županijsko državno odvjetništvo u Zagrebu, Savska 41/4,10000 Zagreb</item>
      <item>Ivan Landeka, OIB 10059094933, Miroševečka Cesta 132a/2,10000 Zagreb</item>
      <item>Policijska uprava Brodsko-posavska, Ivana Mažuranića 9,35000 Slavonski Brod</item>
      <item>Policijska uprava Osječko-baranjska, Trg Lavoslava Ružičke 1,31000 Osijek</item>
      <item>Policijska uprava Sisačko-moslavačka, Rimska 19,44000 Sisak</item>
    </izvorni_sadrzaj>
    <derivirana_varijabla naziv="DomainObject.Predmet.SudioniciListAdressOIB_1">
      <item>MMV 94 d.o.o., OIB 50370411516, ULICA VINKA ŽGANECA 2,10040 Zagreb</item>
      <item>Financijska agencija (FINA), OIB 85821130368, Ulica grada Vukovara 70,10000 Zagreb</item>
      <item>Ministarstvo financija, Porezna uprava, Središnji ured, Boškovićeva 5,10000 Zagreb</item>
      <item>Županijsko državno odvjetništvo u Zagrebu, Savska 41/4,10000 Zagreb</item>
      <item>Ivan Landeka, OIB 10059094933, Miroševečka Cesta 132a/2,10000 Zagreb</item>
      <item>Policijska uprava Brodsko-posavska, Ivana Mažuranića 9,35000 Slavonski Brod</item>
      <item>Policijska uprava Osječko-baranjska, Trg Lavoslava Ružičke 1,31000 Osijek</item>
      <item>Policijska uprava Sisačko-moslavačka, Rimska 19,44000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50370411516</item>
      <item>, OIB null</item>
      <item>, OIB null</item>
      <item>, OIB 10059094933</item>
      <item>, OIB null</item>
      <item>, OIB null</item>
      <item>, OIB null</item>
    </izvorni_sadrzaj>
    <derivirana_varijabla naziv="DomainObject.Predmet.SudioniciListNazivOIB_1">
      <item>, OIB 85821130368</item>
      <item>, OIB 50370411516</item>
      <item>, OIB null</item>
      <item>, OIB null</item>
      <item>, OIB 10059094933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1EB795-DB1E-4B36-A385-94BB4B801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4</properties:Pages>
  <properties:Words>701</properties:Words>
  <properties:Characters>3965</properties:Characters>
  <properties:Lines>323</properties:Lines>
  <properties:Paragraphs>121</properties:Paragraphs>
  <properties:TotalTime>14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4953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2026-02-25T09:32:00Z</dcterms:created>
  <dc:creator>Vinka Mihalinčić</dc:creator>
  <cp:lastModifiedBy>Vinka Mihalinčić</cp:lastModifiedBy>
  <cp:lastPrinted>2026-02-25T09:43:00Z</cp:lastPrinted>
  <dcterms:modified xmlns:xsi="http://www.w3.org/2001/XMLSchema-instance" xsi:type="dcterms:W3CDTF">2026-02-25T09:46:00Z</dcterms:modified>
  <cp:revision>6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St-2198/2025-23 / Zapisnik - Ispitno ročište (St-2198-25-ispitno - bez izvještajnog.docx)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